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2A969" w14:textId="77777777" w:rsidR="00D27072" w:rsidRDefault="00D27072" w:rsidP="009A17F5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jc w:val="center"/>
        <w:rPr>
          <w:b/>
          <w:bCs/>
          <w:i/>
          <w:iCs/>
          <w:sz w:val="18"/>
          <w:szCs w:val="18"/>
          <w:lang w:val="it-IT"/>
        </w:rPr>
      </w:pPr>
    </w:p>
    <w:p w14:paraId="1B340E1E" w14:textId="1577B85F" w:rsidR="00FB6BE0" w:rsidRPr="00FB6BE0" w:rsidRDefault="009A17F5" w:rsidP="00AA20E4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jc w:val="center"/>
        <w:rPr>
          <w:b/>
          <w:bCs/>
          <w:i/>
          <w:iCs/>
          <w:strike/>
          <w:sz w:val="18"/>
          <w:szCs w:val="18"/>
          <w:lang w:val="it-IT"/>
        </w:rPr>
      </w:pPr>
      <w:r w:rsidRPr="00466549">
        <w:rPr>
          <w:b/>
          <w:bCs/>
          <w:i/>
          <w:iCs/>
          <w:sz w:val="18"/>
          <w:szCs w:val="18"/>
          <w:lang w:val="it-IT"/>
        </w:rPr>
        <w:t xml:space="preserve">EVENTUALE DICHIARAZIONE </w:t>
      </w:r>
      <w:r w:rsidR="00AA20E4" w:rsidRPr="005F3057">
        <w:rPr>
          <w:b/>
          <w:bCs/>
          <w:i/>
          <w:iCs/>
          <w:sz w:val="18"/>
          <w:szCs w:val="18"/>
          <w:lang w:val="it-IT"/>
        </w:rPr>
        <w:t xml:space="preserve">AGGIUNTIVA AI </w:t>
      </w:r>
      <w:r w:rsidR="00FB6BE0" w:rsidRPr="00FB6BE0">
        <w:rPr>
          <w:b/>
          <w:bCs/>
          <w:i/>
          <w:iCs/>
          <w:sz w:val="18"/>
          <w:szCs w:val="18"/>
          <w:lang w:val="it-IT"/>
        </w:rPr>
        <w:t xml:space="preserve">SENSI ART. 94 COMMA 5 LETT.D) DEL D.LGS. 36/2023 E DELL’ART. 95 DEL CODICE DELLA CRISI E DELL’INSOLVENZA D.LGS N. 14/2019 </w:t>
      </w:r>
    </w:p>
    <w:p w14:paraId="7432FC0A" w14:textId="794D07E0" w:rsidR="00AA20E4" w:rsidRPr="0020767D" w:rsidRDefault="00AA20E4" w:rsidP="00AA20E4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jc w:val="center"/>
        <w:rPr>
          <w:b/>
          <w:bCs/>
          <w:i/>
          <w:iCs/>
          <w:strike/>
          <w:sz w:val="18"/>
          <w:szCs w:val="18"/>
          <w:highlight w:val="yellow"/>
          <w:lang w:val="it-IT"/>
        </w:rPr>
      </w:pPr>
      <w:r w:rsidRPr="0020767D">
        <w:rPr>
          <w:b/>
          <w:bCs/>
          <w:i/>
          <w:iCs/>
          <w:strike/>
          <w:sz w:val="18"/>
          <w:szCs w:val="18"/>
          <w:highlight w:val="yellow"/>
          <w:lang w:val="it-IT"/>
        </w:rPr>
        <w:t xml:space="preserve"> </w:t>
      </w:r>
    </w:p>
    <w:p w14:paraId="6063BE7B" w14:textId="2C225290" w:rsidR="009A17F5" w:rsidRDefault="009A17F5" w:rsidP="00656640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rPr>
          <w:b/>
          <w:bCs/>
          <w:i/>
          <w:iCs/>
          <w:sz w:val="18"/>
          <w:szCs w:val="18"/>
          <w:lang w:val="it-IT"/>
        </w:rPr>
      </w:pPr>
      <w:r w:rsidRPr="00466549">
        <w:rPr>
          <w:b/>
          <w:bCs/>
          <w:i/>
          <w:iCs/>
          <w:sz w:val="18"/>
          <w:szCs w:val="18"/>
          <w:lang w:val="it-IT"/>
        </w:rPr>
        <w:t>(</w:t>
      </w:r>
      <w:r w:rsidR="008163E8" w:rsidRPr="00466549">
        <w:rPr>
          <w:b/>
          <w:bCs/>
          <w:i/>
          <w:iCs/>
          <w:sz w:val="18"/>
          <w:szCs w:val="18"/>
          <w:lang w:val="it-IT"/>
        </w:rPr>
        <w:t>Da compilare solo se l’operatore e</w:t>
      </w:r>
      <w:r w:rsidR="00270143" w:rsidRPr="00466549">
        <w:rPr>
          <w:b/>
          <w:bCs/>
          <w:i/>
          <w:iCs/>
          <w:sz w:val="18"/>
          <w:szCs w:val="18"/>
          <w:lang w:val="it-IT"/>
        </w:rPr>
        <w:t xml:space="preserve">conomico è un’impresa singola. </w:t>
      </w:r>
      <w:r w:rsidR="008163E8" w:rsidRPr="00466549">
        <w:rPr>
          <w:b/>
          <w:bCs/>
          <w:i/>
          <w:iCs/>
          <w:sz w:val="18"/>
          <w:szCs w:val="18"/>
          <w:lang w:val="it-IT"/>
        </w:rPr>
        <w:t>In caso di RTI, consorzio, GEIE, o rete di impresa, la mandataria non può, pena l'esclusione, versare in stato di concordato preventivo con continuità aziendale, né avere proposto ricorso per l’ammissione al concordato preventivo con continuità aziendale</w:t>
      </w:r>
      <w:r w:rsidRPr="00466549">
        <w:rPr>
          <w:b/>
          <w:bCs/>
          <w:i/>
          <w:iCs/>
          <w:sz w:val="18"/>
          <w:szCs w:val="18"/>
          <w:lang w:val="it-IT"/>
        </w:rPr>
        <w:t>)</w:t>
      </w:r>
    </w:p>
    <w:p w14:paraId="3BC629B1" w14:textId="0FE669E3" w:rsidR="00D27072" w:rsidRDefault="00D27072" w:rsidP="00656640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rPr>
          <w:b/>
          <w:bCs/>
          <w:i/>
          <w:iCs/>
          <w:sz w:val="18"/>
          <w:szCs w:val="18"/>
          <w:lang w:val="it-IT"/>
        </w:rPr>
      </w:pPr>
    </w:p>
    <w:p w14:paraId="42B89EA6" w14:textId="77777777" w:rsidR="00D27072" w:rsidRPr="00D27072" w:rsidRDefault="00D27072" w:rsidP="00D27072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rPr>
          <w:b/>
          <w:bCs/>
          <w:sz w:val="18"/>
          <w:szCs w:val="18"/>
          <w:lang w:val="it-IT"/>
        </w:rPr>
      </w:pPr>
      <w:r w:rsidRPr="00D27072">
        <w:rPr>
          <w:b/>
          <w:bCs/>
          <w:sz w:val="18"/>
          <w:szCs w:val="18"/>
          <w:lang w:val="it-IT"/>
        </w:rPr>
        <w:t xml:space="preserve">Codice GARA:      </w:t>
      </w:r>
    </w:p>
    <w:p w14:paraId="3FAB0F2C" w14:textId="77777777" w:rsidR="00D27072" w:rsidRPr="00D27072" w:rsidRDefault="00D27072" w:rsidP="00D27072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rPr>
          <w:b/>
          <w:bCs/>
          <w:sz w:val="18"/>
          <w:szCs w:val="18"/>
          <w:lang w:val="it-IT"/>
        </w:rPr>
      </w:pPr>
      <w:r w:rsidRPr="00D27072">
        <w:rPr>
          <w:b/>
          <w:bCs/>
          <w:sz w:val="18"/>
          <w:szCs w:val="18"/>
          <w:lang w:val="it-IT"/>
        </w:rPr>
        <w:t xml:space="preserve">Codice CIG:      </w:t>
      </w:r>
    </w:p>
    <w:p w14:paraId="1578E017" w14:textId="2071EA72" w:rsidR="00D27072" w:rsidRPr="00D27072" w:rsidRDefault="00D27072" w:rsidP="00D27072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rPr>
          <w:b/>
          <w:bCs/>
          <w:color w:val="FF0000"/>
          <w:sz w:val="18"/>
          <w:szCs w:val="18"/>
          <w:lang w:val="it-IT"/>
        </w:rPr>
      </w:pPr>
      <w:r w:rsidRPr="00D27072">
        <w:rPr>
          <w:b/>
          <w:bCs/>
          <w:color w:val="FF0000"/>
          <w:sz w:val="18"/>
          <w:szCs w:val="18"/>
          <w:lang w:val="it-IT"/>
        </w:rPr>
        <w:t xml:space="preserve">Codice CUP:      </w:t>
      </w:r>
    </w:p>
    <w:p w14:paraId="7EC0F244" w14:textId="77777777" w:rsidR="00D27072" w:rsidRDefault="00D27072" w:rsidP="00656640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rPr>
          <w:b/>
          <w:bCs/>
          <w:i/>
          <w:iCs/>
          <w:sz w:val="18"/>
          <w:szCs w:val="18"/>
          <w:lang w:val="it-IT"/>
        </w:rPr>
      </w:pPr>
    </w:p>
    <w:p w14:paraId="450E0BE6" w14:textId="01CF1CE7" w:rsidR="00E02370" w:rsidRPr="00D27072" w:rsidRDefault="00D27072" w:rsidP="00D27072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right"/>
        <w:rPr>
          <w:b/>
          <w:bCs/>
          <w:color w:val="4472C4" w:themeColor="accent1"/>
          <w:sz w:val="18"/>
          <w:szCs w:val="18"/>
          <w:lang w:val="it-IT"/>
        </w:rPr>
      </w:pPr>
      <w:r w:rsidRPr="00FB6BE0">
        <w:rPr>
          <w:b/>
          <w:bCs/>
          <w:color w:val="4472C4" w:themeColor="accent1"/>
          <w:sz w:val="18"/>
          <w:szCs w:val="18"/>
          <w:highlight w:val="yellow"/>
          <w:lang w:val="it-IT"/>
        </w:rPr>
        <w:t xml:space="preserve">Versione </w:t>
      </w:r>
      <w:r w:rsidR="000319A7">
        <w:rPr>
          <w:b/>
          <w:bCs/>
          <w:color w:val="4472C4" w:themeColor="accent1"/>
          <w:sz w:val="18"/>
          <w:szCs w:val="18"/>
          <w:highlight w:val="yellow"/>
          <w:lang w:val="it-IT"/>
        </w:rPr>
        <w:t>0</w:t>
      </w:r>
      <w:r w:rsidR="002B1A76">
        <w:rPr>
          <w:b/>
          <w:bCs/>
          <w:color w:val="4472C4" w:themeColor="accent1"/>
          <w:sz w:val="18"/>
          <w:szCs w:val="18"/>
          <w:highlight w:val="yellow"/>
          <w:lang w:val="it-IT"/>
        </w:rPr>
        <w:t xml:space="preserve">1.01.2025 </w:t>
      </w:r>
      <w:r w:rsidR="00FB6BE0" w:rsidRPr="002B1A76">
        <w:rPr>
          <w:b/>
          <w:bCs/>
          <w:strike/>
          <w:color w:val="4472C4" w:themeColor="accent1"/>
          <w:sz w:val="18"/>
          <w:szCs w:val="18"/>
          <w:highlight w:val="yellow"/>
          <w:lang w:val="it-IT"/>
        </w:rPr>
        <w:t>01.07.2023</w:t>
      </w:r>
    </w:p>
    <w:p w14:paraId="6D8F7063" w14:textId="7066C2EA" w:rsidR="009A17F5" w:rsidRDefault="009A17F5" w:rsidP="009A17F5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</w:p>
    <w:p w14:paraId="05BF80C4" w14:textId="77777777" w:rsidR="00D27072" w:rsidRPr="0072234D" w:rsidRDefault="00D27072" w:rsidP="00D27072">
      <w:pPr>
        <w:pStyle w:val="Stile1"/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72234D">
        <w:rPr>
          <w:rFonts w:ascii="Arial" w:hAnsi="Arial" w:cs="Arial"/>
          <w:sz w:val="18"/>
          <w:szCs w:val="18"/>
          <w:lang w:val="it-IT"/>
        </w:rPr>
        <w:t xml:space="preserve">Il/la sottoscritto/a </w:t>
      </w:r>
      <w:r w:rsidRPr="0072234D">
        <w:rPr>
          <w:rFonts w:ascii="Arial" w:hAnsi="Arial" w:cs="Arial"/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2234D">
        <w:rPr>
          <w:rFonts w:ascii="Arial" w:hAnsi="Arial" w:cs="Arial"/>
          <w:sz w:val="18"/>
          <w:szCs w:val="18"/>
          <w:lang w:val="it-IT"/>
        </w:rPr>
        <w:instrText xml:space="preserve"> FORMTEXT </w:instrText>
      </w:r>
      <w:r w:rsidRPr="0072234D">
        <w:rPr>
          <w:rFonts w:ascii="Arial" w:hAnsi="Arial" w:cs="Arial"/>
          <w:sz w:val="18"/>
          <w:szCs w:val="18"/>
          <w:lang w:val="it-IT"/>
        </w:rPr>
      </w:r>
      <w:r w:rsidRPr="0072234D">
        <w:rPr>
          <w:rFonts w:ascii="Arial" w:hAnsi="Arial" w:cs="Arial"/>
          <w:sz w:val="18"/>
          <w:szCs w:val="18"/>
          <w:lang w:val="it-IT"/>
        </w:rPr>
        <w:fldChar w:fldCharType="separate"/>
      </w:r>
      <w:r w:rsidRPr="0072234D">
        <w:rPr>
          <w:rFonts w:ascii="Arial" w:hAnsi="Arial" w:cs="Arial"/>
          <w:sz w:val="18"/>
          <w:szCs w:val="18"/>
          <w:lang w:val="it-IT"/>
        </w:rPr>
        <w:t> </w:t>
      </w:r>
      <w:r w:rsidRPr="0072234D">
        <w:rPr>
          <w:rFonts w:ascii="Arial" w:hAnsi="Arial" w:cs="Arial"/>
          <w:sz w:val="18"/>
          <w:szCs w:val="18"/>
          <w:lang w:val="it-IT"/>
        </w:rPr>
        <w:t> </w:t>
      </w:r>
      <w:r w:rsidRPr="0072234D">
        <w:rPr>
          <w:rFonts w:ascii="Arial" w:hAnsi="Arial" w:cs="Arial"/>
          <w:sz w:val="18"/>
          <w:szCs w:val="18"/>
          <w:lang w:val="it-IT"/>
        </w:rPr>
        <w:t> </w:t>
      </w:r>
      <w:r w:rsidRPr="0072234D">
        <w:rPr>
          <w:rFonts w:ascii="Arial" w:hAnsi="Arial" w:cs="Arial"/>
          <w:sz w:val="18"/>
          <w:szCs w:val="18"/>
          <w:lang w:val="it-IT"/>
        </w:rPr>
        <w:t> </w:t>
      </w:r>
      <w:r w:rsidRPr="0072234D">
        <w:rPr>
          <w:rFonts w:ascii="Arial" w:hAnsi="Arial" w:cs="Arial"/>
          <w:sz w:val="18"/>
          <w:szCs w:val="18"/>
          <w:lang w:val="it-IT"/>
        </w:rPr>
        <w:t> </w:t>
      </w:r>
      <w:r w:rsidRPr="0072234D">
        <w:rPr>
          <w:rFonts w:ascii="Arial" w:hAnsi="Arial" w:cs="Arial"/>
          <w:sz w:val="18"/>
          <w:szCs w:val="18"/>
          <w:lang w:val="it-IT"/>
        </w:rPr>
        <w:fldChar w:fldCharType="end"/>
      </w:r>
      <w:r w:rsidRPr="0072234D">
        <w:rPr>
          <w:rFonts w:ascii="Arial" w:hAnsi="Arial" w:cs="Arial"/>
          <w:sz w:val="18"/>
          <w:szCs w:val="18"/>
          <w:lang w:val="it-IT"/>
        </w:rPr>
        <w:t>,</w:t>
      </w:r>
    </w:p>
    <w:p w14:paraId="1EBBA1F7" w14:textId="77777777" w:rsidR="00D27072" w:rsidRPr="0072234D" w:rsidRDefault="00D27072" w:rsidP="00D27072">
      <w:pPr>
        <w:spacing w:line="360" w:lineRule="auto"/>
        <w:jc w:val="both"/>
        <w:rPr>
          <w:sz w:val="18"/>
          <w:szCs w:val="18"/>
          <w:lang w:val="it-IT"/>
        </w:rPr>
      </w:pPr>
      <w:r w:rsidRPr="0072234D">
        <w:rPr>
          <w:sz w:val="18"/>
          <w:szCs w:val="18"/>
          <w:lang w:val="it-IT"/>
        </w:rPr>
        <w:t xml:space="preserve">C.F. </w:t>
      </w:r>
      <w:r w:rsidRPr="0072234D">
        <w:rPr>
          <w:sz w:val="18"/>
          <w:szCs w:val="18"/>
          <w:lang w:val="it-IT"/>
        </w:rPr>
        <w:fldChar w:fldCharType="begin">
          <w:ffData>
            <w:name w:val="Testo57"/>
            <w:enabled/>
            <w:calcOnExit w:val="0"/>
            <w:textInput/>
          </w:ffData>
        </w:fldChar>
      </w:r>
      <w:r w:rsidRPr="0072234D">
        <w:rPr>
          <w:sz w:val="18"/>
          <w:szCs w:val="18"/>
          <w:lang w:val="it-IT"/>
        </w:rPr>
        <w:instrText xml:space="preserve"> FORMTEXT </w:instrText>
      </w:r>
      <w:r w:rsidRPr="0072234D">
        <w:rPr>
          <w:sz w:val="18"/>
          <w:szCs w:val="18"/>
          <w:lang w:val="it-IT"/>
        </w:rPr>
      </w:r>
      <w:r w:rsidRPr="0072234D">
        <w:rPr>
          <w:sz w:val="18"/>
          <w:szCs w:val="18"/>
          <w:lang w:val="it-IT"/>
        </w:rPr>
        <w:fldChar w:fldCharType="separate"/>
      </w:r>
      <w:r w:rsidRPr="0072234D">
        <w:rPr>
          <w:sz w:val="18"/>
          <w:szCs w:val="18"/>
          <w:lang w:val="it-IT"/>
        </w:rPr>
        <w:t> </w:t>
      </w:r>
      <w:r w:rsidRPr="0072234D">
        <w:rPr>
          <w:sz w:val="18"/>
          <w:szCs w:val="18"/>
          <w:lang w:val="it-IT"/>
        </w:rPr>
        <w:t> </w:t>
      </w:r>
      <w:r w:rsidRPr="0072234D">
        <w:rPr>
          <w:sz w:val="18"/>
          <w:szCs w:val="18"/>
          <w:lang w:val="it-IT"/>
        </w:rPr>
        <w:t> </w:t>
      </w:r>
      <w:r w:rsidRPr="0072234D">
        <w:rPr>
          <w:sz w:val="18"/>
          <w:szCs w:val="18"/>
          <w:lang w:val="it-IT"/>
        </w:rPr>
        <w:t> </w:t>
      </w:r>
      <w:r w:rsidRPr="0072234D">
        <w:rPr>
          <w:sz w:val="18"/>
          <w:szCs w:val="18"/>
          <w:lang w:val="it-IT"/>
        </w:rPr>
        <w:t> </w:t>
      </w:r>
      <w:r w:rsidRPr="0072234D">
        <w:rPr>
          <w:sz w:val="18"/>
          <w:szCs w:val="18"/>
          <w:lang w:val="it-IT"/>
        </w:rPr>
        <w:fldChar w:fldCharType="end"/>
      </w:r>
    </w:p>
    <w:p w14:paraId="1F415481" w14:textId="77777777" w:rsidR="00D27072" w:rsidRPr="002B1A76" w:rsidRDefault="00D27072" w:rsidP="00D27072">
      <w:pPr>
        <w:spacing w:line="360" w:lineRule="auto"/>
        <w:jc w:val="both"/>
        <w:rPr>
          <w:strike/>
          <w:sz w:val="18"/>
          <w:szCs w:val="18"/>
          <w:highlight w:val="yellow"/>
          <w:lang w:val="it-IT"/>
        </w:rPr>
      </w:pPr>
      <w:r w:rsidRPr="002B1A76">
        <w:rPr>
          <w:strike/>
          <w:sz w:val="18"/>
          <w:szCs w:val="18"/>
          <w:highlight w:val="yellow"/>
          <w:lang w:val="it-IT"/>
        </w:rPr>
        <w:t xml:space="preserve">nato/a a </w:t>
      </w:r>
      <w:r w:rsidRPr="002B1A76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2B1A76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2B1A76">
        <w:rPr>
          <w:strike/>
          <w:sz w:val="18"/>
          <w:szCs w:val="18"/>
          <w:highlight w:val="yellow"/>
          <w:lang w:val="it-IT"/>
        </w:rPr>
      </w:r>
      <w:r w:rsidRPr="002B1A76">
        <w:rPr>
          <w:strike/>
          <w:sz w:val="18"/>
          <w:szCs w:val="18"/>
          <w:highlight w:val="yellow"/>
          <w:lang w:val="it-IT"/>
        </w:rPr>
        <w:fldChar w:fldCharType="separate"/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fldChar w:fldCharType="end"/>
      </w:r>
      <w:r w:rsidRPr="002B1A76">
        <w:rPr>
          <w:strike/>
          <w:sz w:val="18"/>
          <w:szCs w:val="18"/>
          <w:highlight w:val="yellow"/>
          <w:lang w:val="it-IT"/>
        </w:rPr>
        <w:t xml:space="preserve"> (prov. </w:t>
      </w:r>
      <w:r w:rsidRPr="002B1A76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2B1A76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2B1A76">
        <w:rPr>
          <w:strike/>
          <w:sz w:val="18"/>
          <w:szCs w:val="18"/>
          <w:highlight w:val="yellow"/>
          <w:lang w:val="it-IT"/>
        </w:rPr>
      </w:r>
      <w:r w:rsidRPr="002B1A76">
        <w:rPr>
          <w:strike/>
          <w:sz w:val="18"/>
          <w:szCs w:val="18"/>
          <w:highlight w:val="yellow"/>
          <w:lang w:val="it-IT"/>
        </w:rPr>
        <w:fldChar w:fldCharType="separate"/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fldChar w:fldCharType="end"/>
      </w:r>
      <w:r w:rsidRPr="002B1A76">
        <w:rPr>
          <w:strike/>
          <w:sz w:val="18"/>
          <w:szCs w:val="18"/>
          <w:highlight w:val="yellow"/>
          <w:lang w:val="it-IT"/>
        </w:rPr>
        <w:t xml:space="preserve">, Stato </w:t>
      </w:r>
      <w:r w:rsidRPr="002B1A76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2B1A76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2B1A76">
        <w:rPr>
          <w:strike/>
          <w:sz w:val="18"/>
          <w:szCs w:val="18"/>
          <w:highlight w:val="yellow"/>
          <w:lang w:val="it-IT"/>
        </w:rPr>
      </w:r>
      <w:r w:rsidRPr="002B1A76">
        <w:rPr>
          <w:strike/>
          <w:sz w:val="18"/>
          <w:szCs w:val="18"/>
          <w:highlight w:val="yellow"/>
          <w:lang w:val="it-IT"/>
        </w:rPr>
        <w:fldChar w:fldCharType="separate"/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fldChar w:fldCharType="end"/>
      </w:r>
      <w:r w:rsidRPr="002B1A76">
        <w:rPr>
          <w:strike/>
          <w:sz w:val="18"/>
          <w:szCs w:val="18"/>
          <w:highlight w:val="yellow"/>
          <w:lang w:val="it-IT"/>
        </w:rPr>
        <w:t xml:space="preserve">) il </w:t>
      </w:r>
      <w:r w:rsidRPr="002B1A76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2B1A76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2B1A76">
        <w:rPr>
          <w:strike/>
          <w:sz w:val="18"/>
          <w:szCs w:val="18"/>
          <w:highlight w:val="yellow"/>
          <w:lang w:val="it-IT"/>
        </w:rPr>
      </w:r>
      <w:r w:rsidRPr="002B1A76">
        <w:rPr>
          <w:strike/>
          <w:sz w:val="18"/>
          <w:szCs w:val="18"/>
          <w:highlight w:val="yellow"/>
          <w:lang w:val="it-IT"/>
        </w:rPr>
        <w:fldChar w:fldCharType="separate"/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fldChar w:fldCharType="end"/>
      </w:r>
    </w:p>
    <w:p w14:paraId="28538F30" w14:textId="77777777" w:rsidR="00D27072" w:rsidRPr="002B1A76" w:rsidRDefault="00D27072" w:rsidP="00D27072">
      <w:pPr>
        <w:spacing w:line="360" w:lineRule="auto"/>
        <w:jc w:val="both"/>
        <w:rPr>
          <w:strike/>
          <w:sz w:val="18"/>
          <w:szCs w:val="18"/>
          <w:highlight w:val="yellow"/>
          <w:lang w:val="it-IT"/>
        </w:rPr>
      </w:pPr>
      <w:r w:rsidRPr="002B1A76">
        <w:rPr>
          <w:strike/>
          <w:sz w:val="18"/>
          <w:szCs w:val="18"/>
          <w:highlight w:val="yellow"/>
          <w:lang w:val="it-IT"/>
        </w:rPr>
        <w:t xml:space="preserve">residente nel Comune di </w:t>
      </w:r>
      <w:r w:rsidRPr="002B1A76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2B1A76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2B1A76">
        <w:rPr>
          <w:strike/>
          <w:sz w:val="18"/>
          <w:szCs w:val="18"/>
          <w:highlight w:val="yellow"/>
          <w:lang w:val="it-IT"/>
        </w:rPr>
      </w:r>
      <w:r w:rsidRPr="002B1A76">
        <w:rPr>
          <w:strike/>
          <w:sz w:val="18"/>
          <w:szCs w:val="18"/>
          <w:highlight w:val="yellow"/>
          <w:lang w:val="it-IT"/>
        </w:rPr>
        <w:fldChar w:fldCharType="separate"/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fldChar w:fldCharType="end"/>
      </w:r>
      <w:r w:rsidRPr="002B1A76">
        <w:rPr>
          <w:strike/>
          <w:sz w:val="18"/>
          <w:szCs w:val="18"/>
          <w:highlight w:val="yellow"/>
          <w:lang w:val="it-IT"/>
        </w:rPr>
        <w:t xml:space="preserve">; CAP </w:t>
      </w:r>
      <w:r w:rsidRPr="002B1A76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2B1A76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2B1A76">
        <w:rPr>
          <w:strike/>
          <w:sz w:val="18"/>
          <w:szCs w:val="18"/>
          <w:highlight w:val="yellow"/>
          <w:lang w:val="it-IT"/>
        </w:rPr>
      </w:r>
      <w:r w:rsidRPr="002B1A76">
        <w:rPr>
          <w:strike/>
          <w:sz w:val="18"/>
          <w:szCs w:val="18"/>
          <w:highlight w:val="yellow"/>
          <w:lang w:val="it-IT"/>
        </w:rPr>
        <w:fldChar w:fldCharType="separate"/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fldChar w:fldCharType="end"/>
      </w:r>
      <w:r w:rsidRPr="002B1A76">
        <w:rPr>
          <w:strike/>
          <w:sz w:val="18"/>
          <w:szCs w:val="18"/>
          <w:highlight w:val="yellow"/>
          <w:lang w:val="it-IT"/>
        </w:rPr>
        <w:t>; prov. (</w:t>
      </w:r>
      <w:r w:rsidRPr="002B1A76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2B1A76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2B1A76">
        <w:rPr>
          <w:strike/>
          <w:sz w:val="18"/>
          <w:szCs w:val="18"/>
          <w:highlight w:val="yellow"/>
          <w:lang w:val="it-IT"/>
        </w:rPr>
      </w:r>
      <w:r w:rsidRPr="002B1A76">
        <w:rPr>
          <w:strike/>
          <w:sz w:val="18"/>
          <w:szCs w:val="18"/>
          <w:highlight w:val="yellow"/>
          <w:lang w:val="it-IT"/>
        </w:rPr>
        <w:fldChar w:fldCharType="separate"/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fldChar w:fldCharType="end"/>
      </w:r>
      <w:r w:rsidRPr="002B1A76">
        <w:rPr>
          <w:strike/>
          <w:sz w:val="18"/>
          <w:szCs w:val="18"/>
          <w:highlight w:val="yellow"/>
          <w:lang w:val="it-IT"/>
        </w:rPr>
        <w:t xml:space="preserve">); Stato </w:t>
      </w:r>
      <w:r w:rsidRPr="002B1A76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2B1A76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2B1A76">
        <w:rPr>
          <w:strike/>
          <w:sz w:val="18"/>
          <w:szCs w:val="18"/>
          <w:highlight w:val="yellow"/>
          <w:lang w:val="it-IT"/>
        </w:rPr>
      </w:r>
      <w:r w:rsidRPr="002B1A76">
        <w:rPr>
          <w:strike/>
          <w:sz w:val="18"/>
          <w:szCs w:val="18"/>
          <w:highlight w:val="yellow"/>
          <w:lang w:val="it-IT"/>
        </w:rPr>
        <w:fldChar w:fldCharType="separate"/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fldChar w:fldCharType="end"/>
      </w:r>
      <w:r w:rsidRPr="002B1A76">
        <w:rPr>
          <w:strike/>
          <w:sz w:val="18"/>
          <w:szCs w:val="18"/>
          <w:highlight w:val="yellow"/>
          <w:lang w:val="it-IT"/>
        </w:rPr>
        <w:t>;</w:t>
      </w:r>
    </w:p>
    <w:p w14:paraId="28A8F25D" w14:textId="77777777" w:rsidR="00D27072" w:rsidRPr="002B1A76" w:rsidRDefault="00D27072" w:rsidP="00D27072">
      <w:pPr>
        <w:spacing w:line="360" w:lineRule="auto"/>
        <w:jc w:val="both"/>
        <w:rPr>
          <w:strike/>
          <w:sz w:val="18"/>
          <w:szCs w:val="18"/>
          <w:lang w:val="it-IT"/>
        </w:rPr>
      </w:pPr>
      <w:r w:rsidRPr="002B1A76">
        <w:rPr>
          <w:strike/>
          <w:sz w:val="18"/>
          <w:szCs w:val="18"/>
          <w:highlight w:val="yellow"/>
          <w:lang w:val="it-IT"/>
        </w:rPr>
        <w:t xml:space="preserve">via/piazza, ecc. </w:t>
      </w:r>
      <w:r w:rsidRPr="002B1A76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2B1A76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2B1A76">
        <w:rPr>
          <w:strike/>
          <w:sz w:val="18"/>
          <w:szCs w:val="18"/>
          <w:highlight w:val="yellow"/>
          <w:lang w:val="it-IT"/>
        </w:rPr>
      </w:r>
      <w:r w:rsidRPr="002B1A76">
        <w:rPr>
          <w:strike/>
          <w:sz w:val="18"/>
          <w:szCs w:val="18"/>
          <w:highlight w:val="yellow"/>
          <w:lang w:val="it-IT"/>
        </w:rPr>
        <w:fldChar w:fldCharType="separate"/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t> </w:t>
      </w:r>
      <w:r w:rsidRPr="002B1A76">
        <w:rPr>
          <w:strike/>
          <w:sz w:val="18"/>
          <w:szCs w:val="18"/>
          <w:highlight w:val="yellow"/>
          <w:lang w:val="it-IT"/>
        </w:rPr>
        <w:fldChar w:fldCharType="end"/>
      </w:r>
      <w:r w:rsidRPr="002B1A76">
        <w:rPr>
          <w:strike/>
          <w:sz w:val="18"/>
          <w:szCs w:val="18"/>
          <w:highlight w:val="yellow"/>
          <w:lang w:val="it-IT"/>
        </w:rPr>
        <w:t>;</w:t>
      </w:r>
    </w:p>
    <w:p w14:paraId="7466B006" w14:textId="77777777" w:rsidR="00D27072" w:rsidRDefault="00D27072" w:rsidP="00D27072">
      <w:pPr>
        <w:spacing w:line="360" w:lineRule="auto"/>
        <w:jc w:val="center"/>
        <w:rPr>
          <w:sz w:val="18"/>
          <w:szCs w:val="18"/>
          <w:lang w:val="it-IT"/>
        </w:rPr>
      </w:pPr>
    </w:p>
    <w:p w14:paraId="227BD902" w14:textId="77777777" w:rsidR="00D27072" w:rsidRPr="007C532F" w:rsidRDefault="00D27072" w:rsidP="00D27072">
      <w:pPr>
        <w:spacing w:line="360" w:lineRule="auto"/>
        <w:jc w:val="center"/>
        <w:rPr>
          <w:b/>
          <w:sz w:val="18"/>
          <w:szCs w:val="18"/>
          <w:lang w:val="it-IT"/>
        </w:rPr>
      </w:pPr>
      <w:r w:rsidRPr="007C532F">
        <w:rPr>
          <w:b/>
          <w:sz w:val="18"/>
          <w:szCs w:val="18"/>
          <w:lang w:val="it-IT"/>
        </w:rPr>
        <w:t>in qualità di</w:t>
      </w:r>
    </w:p>
    <w:p w14:paraId="0440DAE7" w14:textId="77777777" w:rsidR="00D27072" w:rsidRPr="007C532F" w:rsidRDefault="00D27072" w:rsidP="00D27072">
      <w:pPr>
        <w:spacing w:line="360" w:lineRule="auto"/>
        <w:jc w:val="center"/>
        <w:rPr>
          <w:bCs/>
          <w:i/>
          <w:iCs/>
          <w:sz w:val="18"/>
          <w:szCs w:val="18"/>
          <w:lang w:val="it-IT"/>
        </w:rPr>
      </w:pPr>
      <w:r w:rsidRPr="007C532F">
        <w:rPr>
          <w:bCs/>
          <w:i/>
          <w:iCs/>
          <w:sz w:val="18"/>
          <w:szCs w:val="18"/>
          <w:lang w:val="it-IT"/>
        </w:rPr>
        <w:t>(barrare la casella pertinente)</w:t>
      </w:r>
    </w:p>
    <w:p w14:paraId="471A73BC" w14:textId="77777777" w:rsidR="00D27072" w:rsidRPr="007C532F" w:rsidRDefault="00D27072" w:rsidP="00D27072">
      <w:pPr>
        <w:spacing w:line="360" w:lineRule="auto"/>
        <w:jc w:val="both"/>
        <w:rPr>
          <w:b/>
          <w:sz w:val="18"/>
          <w:szCs w:val="18"/>
          <w:lang w:val="it-IT"/>
        </w:rPr>
      </w:pPr>
    </w:p>
    <w:p w14:paraId="5CD6C664" w14:textId="77777777" w:rsidR="00D27072" w:rsidRPr="00EB4610" w:rsidRDefault="00D27072" w:rsidP="00D27072">
      <w:pPr>
        <w:spacing w:line="360" w:lineRule="auto"/>
        <w:jc w:val="both"/>
        <w:rPr>
          <w:bCs/>
          <w:sz w:val="18"/>
          <w:szCs w:val="18"/>
          <w:lang w:val="it-IT"/>
        </w:rPr>
      </w:pPr>
      <w:r w:rsidRPr="00EB4610">
        <w:rPr>
          <w:bCs/>
          <w:sz w:val="18"/>
          <w:szCs w:val="18"/>
          <w:lang w:val="it-IT"/>
        </w:rPr>
        <w:fldChar w:fldCharType="begin">
          <w:ffData>
            <w:name w:val="Controllo62"/>
            <w:enabled/>
            <w:calcOnExit w:val="0"/>
            <w:checkBox>
              <w:sizeAuto/>
              <w:default w:val="0"/>
            </w:checkBox>
          </w:ffData>
        </w:fldChar>
      </w:r>
      <w:r w:rsidRPr="00EB4610">
        <w:rPr>
          <w:bCs/>
          <w:sz w:val="18"/>
          <w:szCs w:val="18"/>
          <w:lang w:val="it-IT"/>
        </w:rPr>
        <w:instrText xml:space="preserve"> FORMCHECKBOX </w:instrText>
      </w:r>
      <w:r w:rsidR="000319A7">
        <w:rPr>
          <w:bCs/>
          <w:sz w:val="18"/>
          <w:szCs w:val="18"/>
          <w:lang w:val="it-IT"/>
        </w:rPr>
      </w:r>
      <w:r w:rsidR="000319A7">
        <w:rPr>
          <w:bCs/>
          <w:sz w:val="18"/>
          <w:szCs w:val="18"/>
          <w:lang w:val="it-IT"/>
        </w:rPr>
        <w:fldChar w:fldCharType="separate"/>
      </w:r>
      <w:r w:rsidRPr="00EB4610">
        <w:rPr>
          <w:bCs/>
          <w:sz w:val="18"/>
          <w:szCs w:val="18"/>
          <w:lang w:val="it-IT"/>
        </w:rPr>
        <w:fldChar w:fldCharType="end"/>
      </w:r>
      <w:r w:rsidRPr="00EB4610">
        <w:rPr>
          <w:bCs/>
          <w:sz w:val="18"/>
          <w:szCs w:val="18"/>
          <w:lang w:val="it-IT"/>
        </w:rPr>
        <w:t xml:space="preserve"> libero/a professionista singolo/a</w:t>
      </w:r>
    </w:p>
    <w:p w14:paraId="3685D507" w14:textId="77777777" w:rsidR="00D27072" w:rsidRPr="00EB4610" w:rsidRDefault="00D27072" w:rsidP="00D27072">
      <w:pPr>
        <w:spacing w:line="360" w:lineRule="auto"/>
        <w:jc w:val="both"/>
        <w:rPr>
          <w:bCs/>
          <w:sz w:val="18"/>
          <w:szCs w:val="18"/>
          <w:lang w:val="it-IT"/>
        </w:rPr>
      </w:pPr>
    </w:p>
    <w:p w14:paraId="474A3A32" w14:textId="66956CF5" w:rsidR="00D27072" w:rsidRPr="007C532F" w:rsidRDefault="00D27072" w:rsidP="00D27072">
      <w:pPr>
        <w:spacing w:line="360" w:lineRule="auto"/>
        <w:jc w:val="both"/>
        <w:rPr>
          <w:bCs/>
          <w:sz w:val="18"/>
          <w:szCs w:val="18"/>
          <w:lang w:val="it-IT"/>
        </w:rPr>
      </w:pPr>
      <w:r w:rsidRPr="00EB4610">
        <w:rPr>
          <w:bCs/>
          <w:sz w:val="18"/>
          <w:szCs w:val="18"/>
          <w:lang w:val="it-IT"/>
        </w:rPr>
        <w:fldChar w:fldCharType="begin">
          <w:ffData>
            <w:name w:val="Controllo63"/>
            <w:enabled/>
            <w:calcOnExit w:val="0"/>
            <w:checkBox>
              <w:sizeAuto/>
              <w:default w:val="0"/>
            </w:checkBox>
          </w:ffData>
        </w:fldChar>
      </w:r>
      <w:r w:rsidRPr="00EB4610">
        <w:rPr>
          <w:bCs/>
          <w:sz w:val="18"/>
          <w:szCs w:val="18"/>
          <w:lang w:val="it-IT"/>
        </w:rPr>
        <w:instrText xml:space="preserve"> FORMCHECKBOX </w:instrText>
      </w:r>
      <w:r w:rsidR="000319A7">
        <w:rPr>
          <w:bCs/>
          <w:sz w:val="18"/>
          <w:szCs w:val="18"/>
          <w:lang w:val="it-IT"/>
        </w:rPr>
      </w:r>
      <w:r w:rsidR="000319A7">
        <w:rPr>
          <w:bCs/>
          <w:sz w:val="18"/>
          <w:szCs w:val="18"/>
          <w:lang w:val="it-IT"/>
        </w:rPr>
        <w:fldChar w:fldCharType="separate"/>
      </w:r>
      <w:r w:rsidRPr="00EB4610">
        <w:rPr>
          <w:bCs/>
          <w:sz w:val="18"/>
          <w:szCs w:val="18"/>
          <w:lang w:val="it-IT"/>
        </w:rPr>
        <w:fldChar w:fldCharType="end"/>
      </w:r>
      <w:r w:rsidRPr="00EB4610">
        <w:rPr>
          <w:bCs/>
          <w:sz w:val="18"/>
          <w:szCs w:val="18"/>
          <w:lang w:val="it-IT"/>
        </w:rPr>
        <w:t xml:space="preserve"> prestatore di servizi di ingegneria ed architettura di </w:t>
      </w:r>
      <w:r w:rsidRPr="00FB6BE0">
        <w:rPr>
          <w:bCs/>
          <w:sz w:val="18"/>
          <w:szCs w:val="18"/>
          <w:lang w:val="it-IT"/>
        </w:rPr>
        <w:t xml:space="preserve">cui </w:t>
      </w:r>
      <w:r w:rsidR="00F83FC9" w:rsidRPr="00FB6BE0">
        <w:rPr>
          <w:bCs/>
          <w:sz w:val="18"/>
          <w:szCs w:val="18"/>
          <w:lang w:val="it-IT"/>
        </w:rPr>
        <w:t xml:space="preserve">all’art. 66, c. 1, lett. d), d. lgs. 36/2023 </w:t>
      </w:r>
      <w:r w:rsidRPr="00FB6BE0">
        <w:rPr>
          <w:bCs/>
          <w:sz w:val="18"/>
          <w:szCs w:val="18"/>
          <w:lang w:val="it-IT"/>
        </w:rPr>
        <w:t>stabilito</w:t>
      </w:r>
      <w:r w:rsidRPr="00EB4610">
        <w:rPr>
          <w:bCs/>
          <w:sz w:val="18"/>
          <w:szCs w:val="18"/>
          <w:lang w:val="it-IT"/>
        </w:rPr>
        <w:t xml:space="preserve"> in altri</w:t>
      </w:r>
      <w:r>
        <w:rPr>
          <w:bCs/>
          <w:sz w:val="18"/>
          <w:szCs w:val="18"/>
          <w:lang w:val="it-IT"/>
        </w:rPr>
        <w:t xml:space="preserve"> </w:t>
      </w:r>
      <w:r w:rsidRPr="007C532F">
        <w:rPr>
          <w:bCs/>
          <w:sz w:val="18"/>
          <w:szCs w:val="18"/>
          <w:lang w:val="it-IT"/>
        </w:rPr>
        <w:t>Stati membri</w:t>
      </w:r>
    </w:p>
    <w:p w14:paraId="05A7630A" w14:textId="77777777" w:rsidR="00D27072" w:rsidRPr="007C532F" w:rsidRDefault="00D27072" w:rsidP="00D27072">
      <w:pPr>
        <w:spacing w:line="360" w:lineRule="auto"/>
        <w:jc w:val="both"/>
        <w:rPr>
          <w:sz w:val="18"/>
          <w:szCs w:val="18"/>
          <w:lang w:val="it-IT"/>
        </w:rPr>
      </w:pPr>
    </w:p>
    <w:p w14:paraId="018F2611" w14:textId="77777777" w:rsidR="00D27072" w:rsidRPr="007C532F" w:rsidRDefault="00D27072" w:rsidP="00D27072">
      <w:pPr>
        <w:spacing w:line="360" w:lineRule="auto"/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ovvero in qualità</w:t>
      </w:r>
      <w:r w:rsidRPr="007C532F">
        <w:rPr>
          <w:b/>
          <w:sz w:val="18"/>
          <w:szCs w:val="18"/>
          <w:lang w:val="it-IT"/>
        </w:rPr>
        <w:t xml:space="preserve"> di</w:t>
      </w:r>
    </w:p>
    <w:p w14:paraId="6BB40CD3" w14:textId="77777777" w:rsidR="00D27072" w:rsidRPr="007C532F" w:rsidRDefault="00D27072" w:rsidP="00D27072">
      <w:pPr>
        <w:spacing w:line="360" w:lineRule="auto"/>
        <w:jc w:val="both"/>
        <w:rPr>
          <w:sz w:val="18"/>
          <w:szCs w:val="18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27072" w:rsidRPr="007C532F" w14:paraId="0D7711AA" w14:textId="77777777" w:rsidTr="00520CF2">
        <w:tc>
          <w:tcPr>
            <w:tcW w:w="4814" w:type="dxa"/>
          </w:tcPr>
          <w:p w14:paraId="755CF2C3" w14:textId="77777777" w:rsidR="00D27072" w:rsidRPr="007C532F" w:rsidRDefault="00D27072" w:rsidP="00520CF2">
            <w:pPr>
              <w:spacing w:line="360" w:lineRule="auto"/>
              <w:jc w:val="both"/>
              <w:rPr>
                <w:sz w:val="18"/>
                <w:szCs w:val="18"/>
                <w:lang w:val="it-IT"/>
              </w:rPr>
            </w:pPr>
            <w:r w:rsidRPr="007C532F">
              <w:rPr>
                <w:sz w:val="18"/>
                <w:szCs w:val="18"/>
                <w:lang w:val="it-IT"/>
              </w:rPr>
              <w:fldChar w:fldCharType="begin">
                <w:ffData>
                  <w:name w:val="Controllo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532F">
              <w:rPr>
                <w:sz w:val="18"/>
                <w:szCs w:val="18"/>
                <w:lang w:val="it-IT"/>
              </w:rPr>
              <w:instrText xml:space="preserve"> FORMCHECKBOX </w:instrText>
            </w:r>
            <w:r w:rsidR="000319A7">
              <w:rPr>
                <w:sz w:val="18"/>
                <w:szCs w:val="18"/>
                <w:lang w:val="it-IT"/>
              </w:rPr>
            </w:r>
            <w:r w:rsidR="000319A7">
              <w:rPr>
                <w:sz w:val="18"/>
                <w:szCs w:val="18"/>
                <w:lang w:val="it-IT"/>
              </w:rPr>
              <w:fldChar w:fldCharType="separate"/>
            </w:r>
            <w:r w:rsidRPr="007C532F">
              <w:rPr>
                <w:sz w:val="18"/>
                <w:szCs w:val="18"/>
                <w:lang w:val="it-IT"/>
              </w:rPr>
              <w:fldChar w:fldCharType="end"/>
            </w:r>
            <w:r w:rsidRPr="007C532F">
              <w:rPr>
                <w:sz w:val="18"/>
                <w:szCs w:val="18"/>
                <w:lang w:val="it-IT"/>
              </w:rPr>
              <w:t xml:space="preserve"> legale rappresentante / titolare</w:t>
            </w:r>
          </w:p>
        </w:tc>
        <w:tc>
          <w:tcPr>
            <w:tcW w:w="4814" w:type="dxa"/>
          </w:tcPr>
          <w:p w14:paraId="09DA0ED1" w14:textId="77777777" w:rsidR="00D27072" w:rsidRPr="007C532F" w:rsidRDefault="00D27072" w:rsidP="00520CF2">
            <w:pPr>
              <w:spacing w:line="360" w:lineRule="auto"/>
              <w:jc w:val="both"/>
              <w:rPr>
                <w:sz w:val="18"/>
                <w:szCs w:val="18"/>
                <w:lang w:val="it-IT"/>
              </w:rPr>
            </w:pPr>
            <w:r w:rsidRPr="007C532F">
              <w:rPr>
                <w:sz w:val="18"/>
                <w:szCs w:val="18"/>
                <w:lang w:val="it-IT"/>
              </w:rPr>
              <w:fldChar w:fldCharType="begin">
                <w:ffData>
                  <w:name w:val="Controllo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532F">
              <w:rPr>
                <w:sz w:val="18"/>
                <w:szCs w:val="18"/>
                <w:lang w:val="it-IT"/>
              </w:rPr>
              <w:instrText xml:space="preserve"> FORMCHECKBOX </w:instrText>
            </w:r>
            <w:r w:rsidR="000319A7">
              <w:rPr>
                <w:sz w:val="18"/>
                <w:szCs w:val="18"/>
                <w:lang w:val="it-IT"/>
              </w:rPr>
            </w:r>
            <w:r w:rsidR="000319A7">
              <w:rPr>
                <w:sz w:val="18"/>
                <w:szCs w:val="18"/>
                <w:lang w:val="it-IT"/>
              </w:rPr>
              <w:fldChar w:fldCharType="separate"/>
            </w:r>
            <w:r w:rsidRPr="007C532F">
              <w:rPr>
                <w:sz w:val="18"/>
                <w:szCs w:val="18"/>
                <w:lang w:val="it-IT"/>
              </w:rPr>
              <w:fldChar w:fldCharType="end"/>
            </w:r>
            <w:r w:rsidRPr="007C532F">
              <w:rPr>
                <w:sz w:val="18"/>
                <w:szCs w:val="18"/>
                <w:lang w:val="it-IT"/>
              </w:rPr>
              <w:t xml:space="preserve"> procuratore generale/speciale</w:t>
            </w:r>
          </w:p>
        </w:tc>
      </w:tr>
    </w:tbl>
    <w:p w14:paraId="2BED60E7" w14:textId="77777777" w:rsidR="00D27072" w:rsidRPr="007C532F" w:rsidRDefault="00D27072" w:rsidP="00D27072">
      <w:pPr>
        <w:spacing w:line="360" w:lineRule="auto"/>
        <w:jc w:val="both"/>
        <w:rPr>
          <w:b/>
          <w:sz w:val="18"/>
          <w:szCs w:val="18"/>
          <w:lang w:val="it-IT"/>
        </w:rPr>
      </w:pPr>
    </w:p>
    <w:p w14:paraId="4CAB55F5" w14:textId="77777777" w:rsidR="00D27072" w:rsidRPr="007C532F" w:rsidRDefault="00D27072" w:rsidP="00D27072">
      <w:pPr>
        <w:spacing w:line="360" w:lineRule="auto"/>
        <w:jc w:val="both"/>
        <w:rPr>
          <w:sz w:val="18"/>
          <w:szCs w:val="18"/>
          <w:lang w:val="it-IT"/>
        </w:rPr>
      </w:pPr>
      <w:r w:rsidRPr="007C532F">
        <w:rPr>
          <w:sz w:val="18"/>
          <w:szCs w:val="18"/>
          <w:lang w:val="it-IT"/>
        </w:rPr>
        <w:fldChar w:fldCharType="begin">
          <w:ffData>
            <w:name w:val="Controllo60"/>
            <w:enabled/>
            <w:calcOnExit w:val="0"/>
            <w:checkBox>
              <w:sizeAuto/>
              <w:default w:val="0"/>
            </w:checkBox>
          </w:ffData>
        </w:fldChar>
      </w:r>
      <w:r w:rsidRPr="007C532F">
        <w:rPr>
          <w:sz w:val="18"/>
          <w:szCs w:val="18"/>
          <w:lang w:val="it-IT"/>
        </w:rPr>
        <w:instrText xml:space="preserve"> FORMCHECKBOX </w:instrText>
      </w:r>
      <w:r w:rsidR="000319A7">
        <w:rPr>
          <w:sz w:val="18"/>
          <w:szCs w:val="18"/>
          <w:lang w:val="it-IT"/>
        </w:rPr>
      </w:r>
      <w:r w:rsidR="000319A7">
        <w:rPr>
          <w:sz w:val="18"/>
          <w:szCs w:val="18"/>
          <w:lang w:val="it-IT"/>
        </w:rPr>
        <w:fldChar w:fldCharType="separate"/>
      </w:r>
      <w:r w:rsidRPr="007C532F">
        <w:rPr>
          <w:sz w:val="18"/>
          <w:szCs w:val="18"/>
          <w:lang w:val="it-IT"/>
        </w:rPr>
        <w:fldChar w:fldCharType="end"/>
      </w:r>
      <w:r w:rsidRPr="007C532F">
        <w:rPr>
          <w:sz w:val="18"/>
          <w:szCs w:val="18"/>
          <w:lang w:val="it-IT"/>
        </w:rPr>
        <w:t xml:space="preserve"> dell’associazione professionale – dello studio associato</w:t>
      </w:r>
      <w:r w:rsidRPr="007C532F">
        <w:rPr>
          <w:b/>
          <w:bCs/>
          <w:sz w:val="18"/>
          <w:szCs w:val="18"/>
          <w:lang w:val="it-IT"/>
        </w:rPr>
        <w:t xml:space="preserve"> </w:t>
      </w:r>
      <w:r w:rsidRPr="007C532F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7C532F">
        <w:rPr>
          <w:sz w:val="18"/>
          <w:szCs w:val="18"/>
          <w:lang w:val="it-IT"/>
        </w:rPr>
        <w:instrText xml:space="preserve"> FORMTEXT </w:instrText>
      </w:r>
      <w:r w:rsidRPr="007C532F">
        <w:rPr>
          <w:sz w:val="18"/>
          <w:szCs w:val="18"/>
          <w:lang w:val="it-IT"/>
        </w:rPr>
      </w:r>
      <w:r w:rsidRPr="007C532F">
        <w:rPr>
          <w:sz w:val="18"/>
          <w:szCs w:val="18"/>
          <w:lang w:val="it-IT"/>
        </w:rPr>
        <w:fldChar w:fldCharType="separate"/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fldChar w:fldCharType="end"/>
      </w:r>
    </w:p>
    <w:p w14:paraId="640D8240" w14:textId="77777777" w:rsidR="00D27072" w:rsidRPr="007C532F" w:rsidRDefault="00D27072" w:rsidP="00D27072">
      <w:pPr>
        <w:spacing w:line="360" w:lineRule="auto"/>
        <w:jc w:val="both"/>
        <w:rPr>
          <w:sz w:val="18"/>
          <w:szCs w:val="18"/>
          <w:lang w:val="it-IT"/>
        </w:rPr>
      </w:pPr>
      <w:r w:rsidRPr="007C532F">
        <w:rPr>
          <w:sz w:val="18"/>
          <w:szCs w:val="18"/>
          <w:lang w:val="it-IT"/>
        </w:rPr>
        <w:fldChar w:fldCharType="begin">
          <w:ffData>
            <w:name w:val="Controllo60"/>
            <w:enabled/>
            <w:calcOnExit w:val="0"/>
            <w:checkBox>
              <w:sizeAuto/>
              <w:default w:val="0"/>
            </w:checkBox>
          </w:ffData>
        </w:fldChar>
      </w:r>
      <w:r w:rsidRPr="007C532F">
        <w:rPr>
          <w:sz w:val="18"/>
          <w:szCs w:val="18"/>
          <w:lang w:val="it-IT"/>
        </w:rPr>
        <w:instrText xml:space="preserve"> FORMCHECKBOX </w:instrText>
      </w:r>
      <w:r w:rsidR="000319A7">
        <w:rPr>
          <w:sz w:val="18"/>
          <w:szCs w:val="18"/>
          <w:lang w:val="it-IT"/>
        </w:rPr>
      </w:r>
      <w:r w:rsidR="000319A7">
        <w:rPr>
          <w:sz w:val="18"/>
          <w:szCs w:val="18"/>
          <w:lang w:val="it-IT"/>
        </w:rPr>
        <w:fldChar w:fldCharType="separate"/>
      </w:r>
      <w:r w:rsidRPr="007C532F">
        <w:rPr>
          <w:sz w:val="18"/>
          <w:szCs w:val="18"/>
          <w:lang w:val="it-IT"/>
        </w:rPr>
        <w:fldChar w:fldCharType="end"/>
      </w:r>
      <w:r w:rsidRPr="007C532F">
        <w:rPr>
          <w:sz w:val="18"/>
          <w:szCs w:val="18"/>
          <w:lang w:val="it-IT"/>
        </w:rPr>
        <w:t xml:space="preserve"> della società di professionisti</w:t>
      </w:r>
      <w:r w:rsidRPr="007C532F">
        <w:rPr>
          <w:b/>
          <w:bCs/>
          <w:sz w:val="18"/>
          <w:szCs w:val="18"/>
          <w:lang w:val="it-IT"/>
        </w:rPr>
        <w:t xml:space="preserve"> </w:t>
      </w:r>
      <w:r w:rsidRPr="007C532F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7C532F">
        <w:rPr>
          <w:sz w:val="18"/>
          <w:szCs w:val="18"/>
          <w:lang w:val="it-IT"/>
        </w:rPr>
        <w:instrText xml:space="preserve"> FORMTEXT </w:instrText>
      </w:r>
      <w:r w:rsidRPr="007C532F">
        <w:rPr>
          <w:sz w:val="18"/>
          <w:szCs w:val="18"/>
          <w:lang w:val="it-IT"/>
        </w:rPr>
      </w:r>
      <w:r w:rsidRPr="007C532F">
        <w:rPr>
          <w:sz w:val="18"/>
          <w:szCs w:val="18"/>
          <w:lang w:val="it-IT"/>
        </w:rPr>
        <w:fldChar w:fldCharType="separate"/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fldChar w:fldCharType="end"/>
      </w:r>
    </w:p>
    <w:p w14:paraId="754AC0D1" w14:textId="77777777" w:rsidR="00D27072" w:rsidRPr="007C532F" w:rsidRDefault="00D27072" w:rsidP="00D27072">
      <w:pPr>
        <w:spacing w:line="360" w:lineRule="auto"/>
        <w:jc w:val="both"/>
        <w:rPr>
          <w:sz w:val="18"/>
          <w:szCs w:val="18"/>
          <w:lang w:val="it-IT"/>
        </w:rPr>
      </w:pPr>
      <w:r w:rsidRPr="007C532F">
        <w:rPr>
          <w:sz w:val="18"/>
          <w:szCs w:val="18"/>
          <w:lang w:val="it-IT"/>
        </w:rPr>
        <w:fldChar w:fldCharType="begin">
          <w:ffData>
            <w:name w:val="Controllo60"/>
            <w:enabled/>
            <w:calcOnExit w:val="0"/>
            <w:checkBox>
              <w:sizeAuto/>
              <w:default w:val="0"/>
            </w:checkBox>
          </w:ffData>
        </w:fldChar>
      </w:r>
      <w:r w:rsidRPr="007C532F">
        <w:rPr>
          <w:sz w:val="18"/>
          <w:szCs w:val="18"/>
          <w:lang w:val="it-IT"/>
        </w:rPr>
        <w:instrText xml:space="preserve"> FORMCHECKBOX </w:instrText>
      </w:r>
      <w:r w:rsidR="000319A7">
        <w:rPr>
          <w:sz w:val="18"/>
          <w:szCs w:val="18"/>
          <w:lang w:val="it-IT"/>
        </w:rPr>
      </w:r>
      <w:r w:rsidR="000319A7">
        <w:rPr>
          <w:sz w:val="18"/>
          <w:szCs w:val="18"/>
          <w:lang w:val="it-IT"/>
        </w:rPr>
        <w:fldChar w:fldCharType="separate"/>
      </w:r>
      <w:r w:rsidRPr="007C532F">
        <w:rPr>
          <w:sz w:val="18"/>
          <w:szCs w:val="18"/>
          <w:lang w:val="it-IT"/>
        </w:rPr>
        <w:fldChar w:fldCharType="end"/>
      </w:r>
      <w:r w:rsidRPr="007C532F">
        <w:rPr>
          <w:sz w:val="18"/>
          <w:szCs w:val="18"/>
          <w:lang w:val="it-IT"/>
        </w:rPr>
        <w:t xml:space="preserve"> della società di ingegneria</w:t>
      </w:r>
      <w:r w:rsidRPr="007C532F">
        <w:rPr>
          <w:b/>
          <w:bCs/>
          <w:sz w:val="18"/>
          <w:szCs w:val="18"/>
          <w:lang w:val="it-IT"/>
        </w:rPr>
        <w:t xml:space="preserve"> </w:t>
      </w:r>
      <w:r w:rsidRPr="007C532F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7C532F">
        <w:rPr>
          <w:sz w:val="18"/>
          <w:szCs w:val="18"/>
          <w:lang w:val="it-IT"/>
        </w:rPr>
        <w:instrText xml:space="preserve"> FORMTEXT </w:instrText>
      </w:r>
      <w:r w:rsidRPr="007C532F">
        <w:rPr>
          <w:sz w:val="18"/>
          <w:szCs w:val="18"/>
          <w:lang w:val="it-IT"/>
        </w:rPr>
      </w:r>
      <w:r w:rsidRPr="007C532F">
        <w:rPr>
          <w:sz w:val="18"/>
          <w:szCs w:val="18"/>
          <w:lang w:val="it-IT"/>
        </w:rPr>
        <w:fldChar w:fldCharType="separate"/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fldChar w:fldCharType="end"/>
      </w:r>
    </w:p>
    <w:p w14:paraId="4FD3FD86" w14:textId="77777777" w:rsidR="00D27072" w:rsidRDefault="00D27072" w:rsidP="00D27072">
      <w:pPr>
        <w:spacing w:line="360" w:lineRule="auto"/>
        <w:jc w:val="both"/>
        <w:rPr>
          <w:sz w:val="18"/>
          <w:szCs w:val="18"/>
          <w:lang w:val="it-IT"/>
        </w:rPr>
      </w:pPr>
      <w:r w:rsidRPr="007C532F">
        <w:rPr>
          <w:sz w:val="18"/>
          <w:szCs w:val="18"/>
          <w:lang w:val="it-IT"/>
        </w:rPr>
        <w:fldChar w:fldCharType="begin">
          <w:ffData>
            <w:name w:val="Controllo60"/>
            <w:enabled/>
            <w:calcOnExit w:val="0"/>
            <w:checkBox>
              <w:sizeAuto/>
              <w:default w:val="0"/>
            </w:checkBox>
          </w:ffData>
        </w:fldChar>
      </w:r>
      <w:r w:rsidRPr="007C532F">
        <w:rPr>
          <w:sz w:val="18"/>
          <w:szCs w:val="18"/>
          <w:lang w:val="it-IT"/>
        </w:rPr>
        <w:instrText xml:space="preserve"> FORMCHECKBOX </w:instrText>
      </w:r>
      <w:r w:rsidR="000319A7">
        <w:rPr>
          <w:sz w:val="18"/>
          <w:szCs w:val="18"/>
          <w:lang w:val="it-IT"/>
        </w:rPr>
      </w:r>
      <w:r w:rsidR="000319A7">
        <w:rPr>
          <w:sz w:val="18"/>
          <w:szCs w:val="18"/>
          <w:lang w:val="it-IT"/>
        </w:rPr>
        <w:fldChar w:fldCharType="separate"/>
      </w:r>
      <w:r w:rsidRPr="007C532F">
        <w:rPr>
          <w:sz w:val="18"/>
          <w:szCs w:val="18"/>
          <w:lang w:val="it-IT"/>
        </w:rPr>
        <w:fldChar w:fldCharType="end"/>
      </w:r>
      <w:r w:rsidRPr="007C532F">
        <w:rPr>
          <w:sz w:val="18"/>
          <w:szCs w:val="18"/>
          <w:lang w:val="it-IT"/>
        </w:rPr>
        <w:t xml:space="preserve"> del consorzio stabile </w:t>
      </w:r>
      <w:r w:rsidRPr="00A06D25">
        <w:rPr>
          <w:bCs/>
          <w:sz w:val="18"/>
          <w:szCs w:val="18"/>
          <w:lang w:val="it-IT"/>
        </w:rPr>
        <w:t>di società di professionisti, di società di ingegneria,</w:t>
      </w:r>
      <w:r w:rsidRPr="00A06D25">
        <w:rPr>
          <w:sz w:val="18"/>
          <w:szCs w:val="18"/>
          <w:lang w:val="it-IT"/>
        </w:rPr>
        <w:t xml:space="preserve"> anche in forma mista </w:t>
      </w:r>
      <w:r w:rsidRPr="007C532F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7C532F">
        <w:rPr>
          <w:sz w:val="18"/>
          <w:szCs w:val="18"/>
          <w:lang w:val="it-IT"/>
        </w:rPr>
        <w:instrText xml:space="preserve"> FORMTEXT </w:instrText>
      </w:r>
      <w:r w:rsidRPr="007C532F">
        <w:rPr>
          <w:sz w:val="18"/>
          <w:szCs w:val="18"/>
          <w:lang w:val="it-IT"/>
        </w:rPr>
      </w:r>
      <w:r w:rsidRPr="007C532F">
        <w:rPr>
          <w:sz w:val="18"/>
          <w:szCs w:val="18"/>
          <w:lang w:val="it-IT"/>
        </w:rPr>
        <w:fldChar w:fldCharType="separate"/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fldChar w:fldCharType="end"/>
      </w:r>
    </w:p>
    <w:p w14:paraId="12B1D13A" w14:textId="77777777" w:rsidR="00D27072" w:rsidRPr="00A06D25" w:rsidRDefault="00D27072" w:rsidP="00D27072">
      <w:pPr>
        <w:spacing w:line="360" w:lineRule="auto"/>
        <w:jc w:val="both"/>
        <w:rPr>
          <w:sz w:val="18"/>
          <w:szCs w:val="18"/>
          <w:lang w:val="it-IT"/>
        </w:rPr>
      </w:pPr>
      <w:r w:rsidRPr="00A06D25">
        <w:rPr>
          <w:sz w:val="18"/>
          <w:szCs w:val="18"/>
          <w:lang w:val="it-IT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06D25">
        <w:rPr>
          <w:sz w:val="18"/>
          <w:szCs w:val="18"/>
          <w:lang w:val="it-IT"/>
        </w:rPr>
        <w:instrText xml:space="preserve"> FORMCHECKBOX </w:instrText>
      </w:r>
      <w:r w:rsidR="000319A7">
        <w:rPr>
          <w:sz w:val="18"/>
          <w:szCs w:val="18"/>
          <w:lang w:val="it-IT"/>
        </w:rPr>
      </w:r>
      <w:r w:rsidR="000319A7">
        <w:rPr>
          <w:sz w:val="18"/>
          <w:szCs w:val="18"/>
          <w:lang w:val="it-IT"/>
        </w:rPr>
        <w:fldChar w:fldCharType="separate"/>
      </w:r>
      <w:r w:rsidRPr="00A06D25">
        <w:rPr>
          <w:sz w:val="18"/>
          <w:szCs w:val="18"/>
          <w:lang w:val="it-IT"/>
        </w:rPr>
        <w:fldChar w:fldCharType="end"/>
      </w:r>
      <w:r w:rsidRPr="00A06D25">
        <w:rPr>
          <w:sz w:val="18"/>
          <w:szCs w:val="18"/>
          <w:lang w:val="it-IT"/>
        </w:rPr>
        <w:t xml:space="preserve"> </w:t>
      </w:r>
      <w:r>
        <w:rPr>
          <w:sz w:val="18"/>
          <w:szCs w:val="18"/>
          <w:lang w:val="it-IT"/>
        </w:rPr>
        <w:t>del</w:t>
      </w:r>
      <w:r w:rsidRPr="00A06D25">
        <w:rPr>
          <w:sz w:val="18"/>
          <w:szCs w:val="18"/>
          <w:lang w:val="it-IT"/>
        </w:rPr>
        <w:t xml:space="preserve"> consorzio stabile professionale ai sensi dell’art. 12 della L. </w:t>
      </w:r>
      <w:r>
        <w:rPr>
          <w:sz w:val="18"/>
          <w:szCs w:val="18"/>
          <w:lang w:val="it-IT"/>
        </w:rPr>
        <w:t xml:space="preserve">n. </w:t>
      </w:r>
      <w:r w:rsidRPr="00A06D25">
        <w:rPr>
          <w:sz w:val="18"/>
          <w:szCs w:val="18"/>
          <w:lang w:val="it-IT"/>
        </w:rPr>
        <w:t xml:space="preserve">81/2017 </w:t>
      </w:r>
      <w:r w:rsidRPr="007C532F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7C532F">
        <w:rPr>
          <w:sz w:val="18"/>
          <w:szCs w:val="18"/>
          <w:lang w:val="it-IT"/>
        </w:rPr>
        <w:instrText xml:space="preserve"> FORMTEXT </w:instrText>
      </w:r>
      <w:r w:rsidRPr="007C532F">
        <w:rPr>
          <w:sz w:val="18"/>
          <w:szCs w:val="18"/>
          <w:lang w:val="it-IT"/>
        </w:rPr>
      </w:r>
      <w:r w:rsidRPr="007C532F">
        <w:rPr>
          <w:sz w:val="18"/>
          <w:szCs w:val="18"/>
          <w:lang w:val="it-IT"/>
        </w:rPr>
        <w:fldChar w:fldCharType="separate"/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t> </w:t>
      </w:r>
      <w:r w:rsidRPr="007C532F">
        <w:rPr>
          <w:sz w:val="18"/>
          <w:szCs w:val="18"/>
          <w:lang w:val="it-IT"/>
        </w:rPr>
        <w:fldChar w:fldCharType="end"/>
      </w:r>
    </w:p>
    <w:p w14:paraId="4AB465DA" w14:textId="77777777" w:rsidR="00D27072" w:rsidRPr="00A06D25" w:rsidRDefault="00D27072" w:rsidP="00D27072">
      <w:pPr>
        <w:spacing w:line="360" w:lineRule="auto"/>
        <w:jc w:val="both"/>
        <w:rPr>
          <w:sz w:val="18"/>
          <w:szCs w:val="18"/>
          <w:lang w:val="it-IT"/>
        </w:rPr>
      </w:pPr>
    </w:p>
    <w:p w14:paraId="05B4367D" w14:textId="77777777" w:rsidR="00D27072" w:rsidRDefault="00D27072" w:rsidP="00D27072">
      <w:pPr>
        <w:pStyle w:val="NormaleWeb"/>
        <w:spacing w:before="0" w:beforeAutospacing="0"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D9B082A" w14:textId="7ECB3947" w:rsidR="00D27072" w:rsidRPr="0072234D" w:rsidRDefault="00D27072" w:rsidP="00D27072">
      <w:pPr>
        <w:pStyle w:val="NormaleWeb"/>
        <w:spacing w:before="0"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a</w:t>
      </w:r>
      <w:r w:rsidRPr="0072234D">
        <w:rPr>
          <w:rFonts w:ascii="Arial" w:hAnsi="Arial" w:cs="Arial"/>
          <w:sz w:val="18"/>
          <w:szCs w:val="18"/>
        </w:rPr>
        <w:t>i sensi della L.P. 22 ottobre 1993, n. 17, consapevole della responsabilità penale cui può andare incontro in caso di affermazioni mendaci e delle relative sanzioni penali di cui all’art. 76 del DPR n. 445/2000, nonché delle conseguenze am</w:t>
      </w:r>
      <w:r>
        <w:rPr>
          <w:rFonts w:ascii="Arial" w:hAnsi="Arial" w:cs="Arial"/>
          <w:sz w:val="18"/>
          <w:szCs w:val="18"/>
        </w:rPr>
        <w:t>ministrative di esclusione dalla gara</w:t>
      </w:r>
      <w:r w:rsidRPr="0072234D">
        <w:rPr>
          <w:rFonts w:ascii="Arial" w:hAnsi="Arial" w:cs="Arial"/>
          <w:sz w:val="18"/>
          <w:szCs w:val="18"/>
        </w:rPr>
        <w:t xml:space="preserve"> di cui al D.lgs. n</w:t>
      </w:r>
      <w:r w:rsidRPr="00FB6BE0">
        <w:rPr>
          <w:rFonts w:ascii="Arial" w:hAnsi="Arial" w:cs="Arial"/>
          <w:sz w:val="18"/>
          <w:szCs w:val="18"/>
        </w:rPr>
        <w:t>.</w:t>
      </w:r>
      <w:r w:rsidR="00AA20E4" w:rsidRPr="00FB6BE0">
        <w:rPr>
          <w:rFonts w:ascii="Arial" w:hAnsi="Arial" w:cs="Arial"/>
          <w:sz w:val="18"/>
          <w:szCs w:val="18"/>
        </w:rPr>
        <w:t xml:space="preserve"> 36/2023 </w:t>
      </w:r>
      <w:r w:rsidRPr="00FB6BE0">
        <w:rPr>
          <w:rFonts w:ascii="Arial" w:hAnsi="Arial" w:cs="Arial"/>
          <w:sz w:val="18"/>
          <w:szCs w:val="18"/>
        </w:rPr>
        <w:t>e della</w:t>
      </w:r>
      <w:r w:rsidRPr="0072234D">
        <w:rPr>
          <w:rFonts w:ascii="Arial" w:hAnsi="Arial" w:cs="Arial"/>
          <w:sz w:val="18"/>
          <w:szCs w:val="18"/>
        </w:rPr>
        <w:t xml:space="preserve"> normativa vigente in materia, con la presente</w:t>
      </w:r>
    </w:p>
    <w:p w14:paraId="77100E6F" w14:textId="3E06B89A" w:rsidR="00D27072" w:rsidRDefault="00D27072" w:rsidP="009A17F5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</w:p>
    <w:p w14:paraId="32D781E6" w14:textId="77777777" w:rsidR="00D06E3E" w:rsidRPr="00466549" w:rsidRDefault="00D06E3E" w:rsidP="00D06E3E">
      <w:pPr>
        <w:pStyle w:val="Paragrafoelenco"/>
        <w:autoSpaceDE w:val="0"/>
        <w:spacing w:line="360" w:lineRule="auto"/>
        <w:ind w:left="426"/>
        <w:jc w:val="center"/>
        <w:outlineLvl w:val="0"/>
        <w:rPr>
          <w:b/>
          <w:sz w:val="18"/>
          <w:szCs w:val="18"/>
          <w:lang w:val="it-IT"/>
        </w:rPr>
      </w:pPr>
      <w:r w:rsidRPr="00466549">
        <w:rPr>
          <w:b/>
          <w:sz w:val="18"/>
          <w:szCs w:val="18"/>
          <w:lang w:val="it-IT"/>
        </w:rPr>
        <w:t>DICHIARA</w:t>
      </w:r>
    </w:p>
    <w:p w14:paraId="109F18D1" w14:textId="77777777" w:rsidR="008163E8" w:rsidRPr="00466549" w:rsidRDefault="008163E8" w:rsidP="008163E8">
      <w:pPr>
        <w:autoSpaceDE w:val="0"/>
        <w:spacing w:line="360" w:lineRule="auto"/>
        <w:outlineLvl w:val="0"/>
        <w:rPr>
          <w:b/>
          <w:sz w:val="18"/>
          <w:szCs w:val="18"/>
          <w:u w:val="single"/>
          <w:lang w:val="it-IT"/>
        </w:rPr>
      </w:pPr>
      <w:r w:rsidRPr="00466549">
        <w:rPr>
          <w:b/>
          <w:sz w:val="18"/>
          <w:szCs w:val="18"/>
          <w:u w:val="single"/>
          <w:lang w:val="it-IT"/>
        </w:rPr>
        <w:t>IPOTESI 1)</w:t>
      </w:r>
    </w:p>
    <w:p w14:paraId="4287CF9C" w14:textId="77777777" w:rsidR="00915FA1" w:rsidRPr="00466549" w:rsidRDefault="00915FA1" w:rsidP="008163E8">
      <w:pPr>
        <w:autoSpaceDE w:val="0"/>
        <w:spacing w:line="360" w:lineRule="auto"/>
        <w:outlineLvl w:val="0"/>
        <w:rPr>
          <w:b/>
          <w:sz w:val="18"/>
          <w:szCs w:val="18"/>
          <w:u w:val="single"/>
          <w:lang w:val="it-IT"/>
        </w:rPr>
      </w:pPr>
    </w:p>
    <w:bookmarkStart w:id="0" w:name="_Hlk8026895"/>
    <w:p w14:paraId="6F17B95C" w14:textId="00B66DED" w:rsidR="00AA20E4" w:rsidRPr="009E79A7" w:rsidRDefault="008163E8" w:rsidP="00AA20E4">
      <w:pPr>
        <w:autoSpaceDE w:val="0"/>
        <w:spacing w:line="360" w:lineRule="auto"/>
        <w:outlineLvl w:val="0"/>
        <w:rPr>
          <w:b/>
          <w:sz w:val="18"/>
          <w:szCs w:val="18"/>
          <w:lang w:val="it-IT"/>
        </w:rPr>
      </w:pPr>
      <w:r w:rsidRPr="00466549">
        <w:rPr>
          <w:sz w:val="18"/>
          <w:szCs w:val="18"/>
          <w:lang w:val="it-IT"/>
        </w:rPr>
        <w:fldChar w:fldCharType="begin">
          <w:ffData>
            <w:name w:val="Controllo152"/>
            <w:enabled/>
            <w:calcOnExit w:val="0"/>
            <w:checkBox>
              <w:sizeAuto/>
              <w:default w:val="0"/>
            </w:checkBox>
          </w:ffData>
        </w:fldChar>
      </w:r>
      <w:r w:rsidRPr="00466549">
        <w:rPr>
          <w:sz w:val="18"/>
          <w:szCs w:val="18"/>
          <w:lang w:val="it-IT"/>
        </w:rPr>
        <w:instrText xml:space="preserve"> FORMCHECKBOX </w:instrText>
      </w:r>
      <w:r w:rsidR="000319A7">
        <w:rPr>
          <w:sz w:val="18"/>
          <w:szCs w:val="18"/>
          <w:lang w:val="it-IT"/>
        </w:rPr>
      </w:r>
      <w:r w:rsidR="000319A7">
        <w:rPr>
          <w:sz w:val="18"/>
          <w:szCs w:val="18"/>
          <w:lang w:val="it-IT"/>
        </w:rPr>
        <w:fldChar w:fldCharType="separate"/>
      </w:r>
      <w:r w:rsidRPr="00466549">
        <w:rPr>
          <w:sz w:val="18"/>
          <w:szCs w:val="18"/>
          <w:lang w:val="it-IT"/>
        </w:rPr>
        <w:fldChar w:fldCharType="end"/>
      </w:r>
      <w:r w:rsidRPr="00466549">
        <w:rPr>
          <w:sz w:val="18"/>
          <w:szCs w:val="18"/>
          <w:lang w:val="it-IT"/>
        </w:rPr>
        <w:t xml:space="preserve"> </w:t>
      </w:r>
      <w:bookmarkEnd w:id="0"/>
      <w:r w:rsidRPr="00466549">
        <w:rPr>
          <w:b/>
          <w:sz w:val="18"/>
          <w:szCs w:val="18"/>
          <w:lang w:val="it-IT"/>
        </w:rPr>
        <w:t xml:space="preserve">Di trovarsi tra il momento del deposito della domanda di </w:t>
      </w:r>
      <w:r w:rsidR="00915FA1" w:rsidRPr="00466549">
        <w:rPr>
          <w:b/>
          <w:sz w:val="18"/>
          <w:szCs w:val="18"/>
          <w:lang w:val="it-IT"/>
        </w:rPr>
        <w:t xml:space="preserve">concordato preventivo con continuità aziendale o di concordato </w:t>
      </w:r>
      <w:r w:rsidR="00AA20E4">
        <w:rPr>
          <w:b/>
          <w:sz w:val="18"/>
          <w:szCs w:val="18"/>
          <w:lang w:val="it-IT"/>
        </w:rPr>
        <w:t xml:space="preserve">di cui </w:t>
      </w:r>
      <w:r w:rsidR="00AA20E4" w:rsidRPr="00FB6BE0">
        <w:rPr>
          <w:b/>
          <w:sz w:val="18"/>
          <w:szCs w:val="18"/>
          <w:lang w:val="it-IT"/>
        </w:rPr>
        <w:t>all’art. 44 del CCI (come modificato dall’art. 12 comma 4 del D.lgs. 17 giugno 2022 n. 83 ed il momento del deposito del decreto di apertura previsto dall’articolo 47 del CCI e quindi:</w:t>
      </w:r>
      <w:r w:rsidR="00AA20E4" w:rsidRPr="009E79A7">
        <w:rPr>
          <w:b/>
          <w:sz w:val="18"/>
          <w:szCs w:val="18"/>
          <w:lang w:val="it-IT"/>
        </w:rPr>
        <w:t xml:space="preserve"> </w:t>
      </w:r>
    </w:p>
    <w:p w14:paraId="6F346AA9" w14:textId="7C2EEE83" w:rsidR="00915FA1" w:rsidRPr="00466549" w:rsidRDefault="00915FA1" w:rsidP="00DE097A">
      <w:pPr>
        <w:autoSpaceDE w:val="0"/>
        <w:spacing w:line="360" w:lineRule="auto"/>
        <w:outlineLvl w:val="0"/>
        <w:rPr>
          <w:b/>
          <w:sz w:val="18"/>
          <w:szCs w:val="18"/>
          <w:lang w:val="it-IT"/>
        </w:rPr>
      </w:pPr>
    </w:p>
    <w:p w14:paraId="48ECD12D" w14:textId="4AB131A8" w:rsidR="00915FA1" w:rsidRDefault="00915FA1" w:rsidP="00E02370">
      <w:pPr>
        <w:pStyle w:val="Paragrafoelenco"/>
        <w:numPr>
          <w:ilvl w:val="0"/>
          <w:numId w:val="16"/>
        </w:numPr>
        <w:spacing w:line="360" w:lineRule="auto"/>
        <w:ind w:left="284"/>
        <w:jc w:val="both"/>
        <w:rPr>
          <w:sz w:val="18"/>
          <w:szCs w:val="18"/>
          <w:lang w:val="it-IT"/>
        </w:rPr>
      </w:pPr>
      <w:r w:rsidRPr="00466549">
        <w:rPr>
          <w:sz w:val="18"/>
          <w:szCs w:val="18"/>
          <w:lang w:val="it-IT"/>
        </w:rPr>
        <w:t>allega copia del</w:t>
      </w:r>
      <w:r w:rsidR="00D06E3E" w:rsidRPr="00466549">
        <w:rPr>
          <w:sz w:val="18"/>
          <w:szCs w:val="18"/>
          <w:lang w:val="it-IT"/>
        </w:rPr>
        <w:t xml:space="preserve">l’autorizzazione alla partecipazione a procedure di affidamento di contratti pubblici da parte del Tribunale di </w:t>
      </w:r>
      <w:r w:rsidR="00D06E3E" w:rsidRPr="00466549">
        <w:rPr>
          <w:sz w:val="18"/>
          <w:szCs w:val="18"/>
          <w:lang w:val="it-IT"/>
        </w:rPr>
        <w:fldChar w:fldCharType="begin">
          <w:ffData>
            <w:name w:val="Testo69"/>
            <w:enabled/>
            <w:calcOnExit w:val="0"/>
            <w:textInput/>
          </w:ffData>
        </w:fldChar>
      </w:r>
      <w:r w:rsidR="00D06E3E" w:rsidRPr="00466549">
        <w:rPr>
          <w:sz w:val="18"/>
          <w:szCs w:val="18"/>
          <w:lang w:val="it-IT"/>
        </w:rPr>
        <w:instrText xml:space="preserve"> FORMTEXT </w:instrText>
      </w:r>
      <w:r w:rsidR="00D06E3E" w:rsidRPr="00466549">
        <w:rPr>
          <w:sz w:val="18"/>
          <w:szCs w:val="18"/>
          <w:lang w:val="it-IT"/>
        </w:rPr>
      </w:r>
      <w:r w:rsidR="00D06E3E" w:rsidRPr="00466549">
        <w:rPr>
          <w:sz w:val="18"/>
          <w:szCs w:val="18"/>
          <w:lang w:val="it-IT"/>
        </w:rPr>
        <w:fldChar w:fldCharType="separate"/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fldChar w:fldCharType="end"/>
      </w:r>
      <w:r w:rsidR="00D06E3E" w:rsidRPr="00466549">
        <w:rPr>
          <w:sz w:val="18"/>
          <w:szCs w:val="18"/>
          <w:lang w:val="it-IT"/>
        </w:rPr>
        <w:t xml:space="preserve"> in data </w:t>
      </w:r>
      <w:r w:rsidR="00D06E3E" w:rsidRPr="00466549">
        <w:rPr>
          <w:sz w:val="18"/>
          <w:szCs w:val="18"/>
          <w:lang w:val="it-IT"/>
        </w:rPr>
        <w:fldChar w:fldCharType="begin">
          <w:ffData>
            <w:name w:val="Testo69"/>
            <w:enabled/>
            <w:calcOnExit w:val="0"/>
            <w:textInput/>
          </w:ffData>
        </w:fldChar>
      </w:r>
      <w:r w:rsidR="00D06E3E" w:rsidRPr="00466549">
        <w:rPr>
          <w:sz w:val="18"/>
          <w:szCs w:val="18"/>
          <w:lang w:val="it-IT"/>
        </w:rPr>
        <w:instrText xml:space="preserve"> FORMTEXT </w:instrText>
      </w:r>
      <w:r w:rsidR="00D06E3E" w:rsidRPr="00466549">
        <w:rPr>
          <w:sz w:val="18"/>
          <w:szCs w:val="18"/>
          <w:lang w:val="it-IT"/>
        </w:rPr>
      </w:r>
      <w:r w:rsidR="00D06E3E" w:rsidRPr="00466549">
        <w:rPr>
          <w:sz w:val="18"/>
          <w:szCs w:val="18"/>
          <w:lang w:val="it-IT"/>
        </w:rPr>
        <w:fldChar w:fldCharType="separate"/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fldChar w:fldCharType="end"/>
      </w:r>
      <w:r w:rsidR="00D06E3E" w:rsidRPr="00466549">
        <w:rPr>
          <w:sz w:val="18"/>
          <w:szCs w:val="18"/>
          <w:lang w:val="it-IT"/>
        </w:rPr>
        <w:t xml:space="preserve"> con provvedimento n. </w:t>
      </w:r>
      <w:r w:rsidR="00D06E3E" w:rsidRPr="00466549">
        <w:rPr>
          <w:sz w:val="18"/>
          <w:szCs w:val="18"/>
          <w:lang w:val="it-IT"/>
        </w:rPr>
        <w:fldChar w:fldCharType="begin">
          <w:ffData>
            <w:name w:val="Testo69"/>
            <w:enabled/>
            <w:calcOnExit w:val="0"/>
            <w:textInput/>
          </w:ffData>
        </w:fldChar>
      </w:r>
      <w:r w:rsidR="00D06E3E" w:rsidRPr="00466549">
        <w:rPr>
          <w:sz w:val="18"/>
          <w:szCs w:val="18"/>
          <w:lang w:val="it-IT"/>
        </w:rPr>
        <w:instrText xml:space="preserve"> FORMTEXT </w:instrText>
      </w:r>
      <w:r w:rsidR="00D06E3E" w:rsidRPr="00466549">
        <w:rPr>
          <w:sz w:val="18"/>
          <w:szCs w:val="18"/>
          <w:lang w:val="it-IT"/>
        </w:rPr>
      </w:r>
      <w:r w:rsidR="00D06E3E" w:rsidRPr="00466549">
        <w:rPr>
          <w:sz w:val="18"/>
          <w:szCs w:val="18"/>
          <w:lang w:val="it-IT"/>
        </w:rPr>
        <w:fldChar w:fldCharType="separate"/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t> </w:t>
      </w:r>
      <w:r w:rsidR="00D06E3E" w:rsidRPr="00466549">
        <w:rPr>
          <w:sz w:val="18"/>
          <w:szCs w:val="18"/>
          <w:lang w:val="it-IT"/>
        </w:rPr>
        <w:fldChar w:fldCharType="end"/>
      </w:r>
      <w:r w:rsidR="00D06E3E" w:rsidRPr="00466549">
        <w:rPr>
          <w:sz w:val="18"/>
          <w:szCs w:val="18"/>
          <w:lang w:val="it-IT"/>
        </w:rPr>
        <w:t>;</w:t>
      </w:r>
    </w:p>
    <w:p w14:paraId="21688C9C" w14:textId="0E3C459E" w:rsidR="00AA20E4" w:rsidRPr="00FB6BE0" w:rsidRDefault="00AA20E4" w:rsidP="00AA20E4">
      <w:pPr>
        <w:pStyle w:val="Paragrafoelenco"/>
        <w:numPr>
          <w:ilvl w:val="0"/>
          <w:numId w:val="16"/>
        </w:numPr>
        <w:spacing w:line="360" w:lineRule="auto"/>
        <w:ind w:left="284"/>
        <w:jc w:val="both"/>
        <w:rPr>
          <w:b/>
          <w:sz w:val="18"/>
          <w:szCs w:val="18"/>
          <w:lang w:val="it-IT"/>
        </w:rPr>
      </w:pPr>
      <w:r w:rsidRPr="00FB6BE0">
        <w:rPr>
          <w:sz w:val="18"/>
          <w:szCs w:val="18"/>
          <w:lang w:val="it-IT"/>
        </w:rPr>
        <w:t xml:space="preserve">una relazione di un professionista in possesso dei requisiti di cui </w:t>
      </w:r>
      <w:r w:rsidRPr="00FB6BE0">
        <w:rPr>
          <w:b/>
          <w:sz w:val="18"/>
          <w:szCs w:val="18"/>
          <w:lang w:val="it-IT"/>
        </w:rPr>
        <w:t>all'articolo 2, comma 1, lettera o) del decreto legislativo succitato</w:t>
      </w:r>
      <w:r w:rsidRPr="00FB6BE0">
        <w:rPr>
          <w:sz w:val="18"/>
          <w:szCs w:val="18"/>
          <w:lang w:val="it-IT"/>
        </w:rPr>
        <w:t xml:space="preserve"> che attesta la conformità al piano e la ragionevole capacità di adempimento del contratto (</w:t>
      </w:r>
      <w:r w:rsidRPr="00FB6BE0">
        <w:rPr>
          <w:b/>
          <w:sz w:val="18"/>
          <w:szCs w:val="18"/>
          <w:lang w:val="it-IT"/>
        </w:rPr>
        <w:t>art. 95 comma 4 del CCI</w:t>
      </w:r>
      <w:r w:rsidR="00FB6BE0" w:rsidRPr="00FB6BE0">
        <w:rPr>
          <w:b/>
          <w:sz w:val="18"/>
          <w:szCs w:val="18"/>
          <w:lang w:val="it-IT"/>
        </w:rPr>
        <w:t>)</w:t>
      </w:r>
    </w:p>
    <w:p w14:paraId="3D899E3B" w14:textId="77777777" w:rsidR="005643F4" w:rsidRPr="00466549" w:rsidRDefault="005643F4" w:rsidP="00E02370">
      <w:pPr>
        <w:autoSpaceDE w:val="0"/>
        <w:spacing w:line="360" w:lineRule="auto"/>
        <w:jc w:val="both"/>
        <w:outlineLvl w:val="0"/>
        <w:rPr>
          <w:b/>
          <w:sz w:val="18"/>
          <w:szCs w:val="18"/>
          <w:u w:val="single"/>
          <w:lang w:val="it-IT"/>
        </w:rPr>
      </w:pPr>
    </w:p>
    <w:p w14:paraId="6387FFBE" w14:textId="77777777" w:rsidR="00F85A32" w:rsidRPr="00466549" w:rsidRDefault="00BD6E0E" w:rsidP="00BD6E0E">
      <w:pPr>
        <w:autoSpaceDE w:val="0"/>
        <w:spacing w:line="360" w:lineRule="auto"/>
        <w:outlineLvl w:val="0"/>
        <w:rPr>
          <w:b/>
          <w:sz w:val="18"/>
          <w:szCs w:val="18"/>
          <w:u w:val="single"/>
          <w:lang w:val="it-IT"/>
        </w:rPr>
      </w:pPr>
      <w:r w:rsidRPr="00466549">
        <w:rPr>
          <w:b/>
          <w:sz w:val="18"/>
          <w:szCs w:val="18"/>
          <w:u w:val="single"/>
          <w:lang w:val="it-IT"/>
        </w:rPr>
        <w:t>IPOTESI 2)</w:t>
      </w:r>
    </w:p>
    <w:p w14:paraId="736B12B5" w14:textId="77777777" w:rsidR="00D06E3E" w:rsidRPr="00466549" w:rsidRDefault="00D06E3E" w:rsidP="00D06E3E">
      <w:pPr>
        <w:rPr>
          <w:sz w:val="18"/>
          <w:szCs w:val="18"/>
          <w:lang w:val="it-IT"/>
        </w:rPr>
      </w:pPr>
    </w:p>
    <w:p w14:paraId="6DB99F2A" w14:textId="30ED4149" w:rsidR="0011487B" w:rsidRPr="00466549" w:rsidRDefault="00D06E3E" w:rsidP="009913B4">
      <w:pPr>
        <w:spacing w:line="360" w:lineRule="auto"/>
        <w:jc w:val="both"/>
        <w:rPr>
          <w:b/>
          <w:sz w:val="18"/>
          <w:szCs w:val="18"/>
          <w:lang w:val="it-IT"/>
        </w:rPr>
      </w:pPr>
      <w:r w:rsidRPr="00466549">
        <w:rPr>
          <w:b/>
          <w:sz w:val="18"/>
          <w:szCs w:val="18"/>
          <w:lang w:val="it-IT"/>
        </w:rPr>
        <w:fldChar w:fldCharType="begin">
          <w:ffData>
            <w:name w:val="Controllo152"/>
            <w:enabled/>
            <w:calcOnExit w:val="0"/>
            <w:checkBox>
              <w:sizeAuto/>
              <w:default w:val="0"/>
            </w:checkBox>
          </w:ffData>
        </w:fldChar>
      </w:r>
      <w:r w:rsidRPr="00466549">
        <w:rPr>
          <w:b/>
          <w:sz w:val="18"/>
          <w:szCs w:val="18"/>
          <w:lang w:val="it-IT"/>
        </w:rPr>
        <w:instrText xml:space="preserve"> FORMCHECKBOX </w:instrText>
      </w:r>
      <w:r w:rsidR="000319A7">
        <w:rPr>
          <w:b/>
          <w:sz w:val="18"/>
          <w:szCs w:val="18"/>
          <w:lang w:val="it-IT"/>
        </w:rPr>
      </w:r>
      <w:r w:rsidR="000319A7">
        <w:rPr>
          <w:b/>
          <w:sz w:val="18"/>
          <w:szCs w:val="18"/>
          <w:lang w:val="it-IT"/>
        </w:rPr>
        <w:fldChar w:fldCharType="separate"/>
      </w:r>
      <w:r w:rsidRPr="00466549">
        <w:rPr>
          <w:b/>
          <w:sz w:val="18"/>
          <w:szCs w:val="18"/>
          <w:lang w:val="it-IT"/>
        </w:rPr>
        <w:fldChar w:fldCharType="end"/>
      </w:r>
      <w:r w:rsidRPr="00466549">
        <w:rPr>
          <w:b/>
          <w:sz w:val="18"/>
          <w:szCs w:val="18"/>
          <w:lang w:val="it-IT"/>
        </w:rPr>
        <w:t xml:space="preserve"> che l’impresa dichiarante è stata ammessa</w:t>
      </w:r>
      <w:r w:rsidR="0011487B" w:rsidRPr="00466549">
        <w:rPr>
          <w:b/>
          <w:sz w:val="18"/>
          <w:szCs w:val="18"/>
          <w:lang w:val="it-IT"/>
        </w:rPr>
        <w:t xml:space="preserve">, </w:t>
      </w:r>
      <w:r w:rsidR="00AA20E4" w:rsidRPr="005F3057">
        <w:rPr>
          <w:b/>
          <w:sz w:val="18"/>
          <w:szCs w:val="18"/>
          <w:lang w:val="it-IT"/>
        </w:rPr>
        <w:t xml:space="preserve">ai sensi </w:t>
      </w:r>
      <w:r w:rsidR="00AA20E4" w:rsidRPr="00FB6BE0">
        <w:rPr>
          <w:b/>
          <w:sz w:val="18"/>
          <w:szCs w:val="18"/>
          <w:lang w:val="it-IT"/>
        </w:rPr>
        <w:t>dell’art.47 del CCI (D.Lgs. 14/2019 e s.m.i.)</w:t>
      </w:r>
      <w:r w:rsidR="00FB6BE0" w:rsidRPr="00FB6BE0">
        <w:rPr>
          <w:b/>
          <w:sz w:val="18"/>
          <w:szCs w:val="18"/>
          <w:lang w:val="it-IT"/>
        </w:rPr>
        <w:t>,</w:t>
      </w:r>
      <w:r w:rsidR="00AA20E4" w:rsidRPr="00FB6BE0">
        <w:rPr>
          <w:b/>
          <w:sz w:val="18"/>
          <w:szCs w:val="18"/>
          <w:lang w:val="it-IT"/>
        </w:rPr>
        <w:t xml:space="preserve"> alla procedura di concordato preventivo con continuità aziendale di cui all’art. 44 del CCI (D.Lgs. 14/2019 e s.m.i.)</w:t>
      </w:r>
      <w:r w:rsidR="00FB6BE0" w:rsidRPr="00FB6BE0">
        <w:rPr>
          <w:b/>
          <w:sz w:val="18"/>
          <w:szCs w:val="18"/>
          <w:lang w:val="it-IT"/>
        </w:rPr>
        <w:t>,</w:t>
      </w:r>
      <w:r w:rsidR="00FB6BE0">
        <w:rPr>
          <w:b/>
          <w:sz w:val="18"/>
          <w:szCs w:val="18"/>
          <w:lang w:val="it-IT"/>
        </w:rPr>
        <w:t xml:space="preserve"> </w:t>
      </w:r>
      <w:r w:rsidRPr="00466549">
        <w:rPr>
          <w:b/>
          <w:sz w:val="18"/>
          <w:szCs w:val="18"/>
          <w:lang w:val="it-IT"/>
        </w:rPr>
        <w:t xml:space="preserve">dichiarato con decreto n. </w:t>
      </w:r>
      <w:r w:rsidRPr="00466549">
        <w:rPr>
          <w:b/>
          <w:sz w:val="18"/>
          <w:szCs w:val="18"/>
          <w:lang w:val="it-IT"/>
        </w:rPr>
        <w:fldChar w:fldCharType="begin">
          <w:ffData>
            <w:name w:val="Testo69"/>
            <w:enabled/>
            <w:calcOnExit w:val="0"/>
            <w:textInput/>
          </w:ffData>
        </w:fldChar>
      </w:r>
      <w:r w:rsidRPr="00466549">
        <w:rPr>
          <w:b/>
          <w:sz w:val="18"/>
          <w:szCs w:val="18"/>
          <w:lang w:val="it-IT"/>
        </w:rPr>
        <w:instrText xml:space="preserve"> FORMTEXT </w:instrText>
      </w:r>
      <w:r w:rsidRPr="00466549">
        <w:rPr>
          <w:b/>
          <w:sz w:val="18"/>
          <w:szCs w:val="18"/>
          <w:lang w:val="it-IT"/>
        </w:rPr>
      </w:r>
      <w:r w:rsidRPr="00466549">
        <w:rPr>
          <w:b/>
          <w:sz w:val="18"/>
          <w:szCs w:val="18"/>
          <w:lang w:val="it-IT"/>
        </w:rPr>
        <w:fldChar w:fldCharType="separate"/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fldChar w:fldCharType="end"/>
      </w:r>
      <w:r w:rsidRPr="00466549">
        <w:rPr>
          <w:b/>
          <w:sz w:val="18"/>
          <w:szCs w:val="18"/>
          <w:lang w:val="it-IT"/>
        </w:rPr>
        <w:t xml:space="preserve"> del Tribunale di </w:t>
      </w:r>
      <w:r w:rsidRPr="00466549">
        <w:rPr>
          <w:b/>
          <w:sz w:val="18"/>
          <w:szCs w:val="18"/>
          <w:lang w:val="it-IT"/>
        </w:rPr>
        <w:fldChar w:fldCharType="begin">
          <w:ffData>
            <w:name w:val="Testo69"/>
            <w:enabled/>
            <w:calcOnExit w:val="0"/>
            <w:textInput/>
          </w:ffData>
        </w:fldChar>
      </w:r>
      <w:r w:rsidRPr="00466549">
        <w:rPr>
          <w:b/>
          <w:sz w:val="18"/>
          <w:szCs w:val="18"/>
          <w:lang w:val="it-IT"/>
        </w:rPr>
        <w:instrText xml:space="preserve"> FORMTEXT </w:instrText>
      </w:r>
      <w:r w:rsidRPr="00466549">
        <w:rPr>
          <w:b/>
          <w:sz w:val="18"/>
          <w:szCs w:val="18"/>
          <w:lang w:val="it-IT"/>
        </w:rPr>
      </w:r>
      <w:r w:rsidRPr="00466549">
        <w:rPr>
          <w:b/>
          <w:sz w:val="18"/>
          <w:szCs w:val="18"/>
          <w:lang w:val="it-IT"/>
        </w:rPr>
        <w:fldChar w:fldCharType="separate"/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fldChar w:fldCharType="end"/>
      </w:r>
      <w:r w:rsidRPr="00466549">
        <w:rPr>
          <w:b/>
          <w:sz w:val="18"/>
          <w:szCs w:val="18"/>
          <w:lang w:val="it-IT"/>
        </w:rPr>
        <w:t xml:space="preserve">, emesso in data </w:t>
      </w:r>
      <w:r w:rsidRPr="00466549">
        <w:rPr>
          <w:b/>
          <w:sz w:val="18"/>
          <w:szCs w:val="18"/>
          <w:lang w:val="it-IT"/>
        </w:rPr>
        <w:fldChar w:fldCharType="begin">
          <w:ffData>
            <w:name w:val="Testo69"/>
            <w:enabled/>
            <w:calcOnExit w:val="0"/>
            <w:textInput/>
          </w:ffData>
        </w:fldChar>
      </w:r>
      <w:r w:rsidRPr="00466549">
        <w:rPr>
          <w:b/>
          <w:sz w:val="18"/>
          <w:szCs w:val="18"/>
          <w:lang w:val="it-IT"/>
        </w:rPr>
        <w:instrText xml:space="preserve"> FORMTEXT </w:instrText>
      </w:r>
      <w:r w:rsidRPr="00466549">
        <w:rPr>
          <w:b/>
          <w:sz w:val="18"/>
          <w:szCs w:val="18"/>
          <w:lang w:val="it-IT"/>
        </w:rPr>
      </w:r>
      <w:r w:rsidRPr="00466549">
        <w:rPr>
          <w:b/>
          <w:sz w:val="18"/>
          <w:szCs w:val="18"/>
          <w:lang w:val="it-IT"/>
        </w:rPr>
        <w:fldChar w:fldCharType="separate"/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t> </w:t>
      </w:r>
      <w:r w:rsidRPr="00466549">
        <w:rPr>
          <w:b/>
          <w:sz w:val="18"/>
          <w:szCs w:val="18"/>
          <w:lang w:val="it-IT"/>
        </w:rPr>
        <w:fldChar w:fldCharType="end"/>
      </w:r>
      <w:r w:rsidRPr="00466549">
        <w:rPr>
          <w:b/>
          <w:sz w:val="18"/>
          <w:szCs w:val="18"/>
          <w:lang w:val="it-IT"/>
        </w:rPr>
        <w:t>, e allega</w:t>
      </w:r>
      <w:r w:rsidR="0011487B" w:rsidRPr="00466549">
        <w:rPr>
          <w:b/>
          <w:sz w:val="18"/>
          <w:szCs w:val="18"/>
          <w:lang w:val="it-IT"/>
        </w:rPr>
        <w:t>:</w:t>
      </w:r>
      <w:r w:rsidRPr="00466549">
        <w:rPr>
          <w:b/>
          <w:sz w:val="18"/>
          <w:szCs w:val="18"/>
          <w:lang w:val="it-IT"/>
        </w:rPr>
        <w:t xml:space="preserve"> </w:t>
      </w:r>
    </w:p>
    <w:p w14:paraId="051C0061" w14:textId="77777777" w:rsidR="00BD6E0E" w:rsidRPr="00466549" w:rsidRDefault="00BD6E0E" w:rsidP="00BD6E0E">
      <w:pPr>
        <w:pStyle w:val="Paragrafoelenco"/>
        <w:numPr>
          <w:ilvl w:val="0"/>
          <w:numId w:val="16"/>
        </w:numPr>
        <w:spacing w:line="360" w:lineRule="auto"/>
        <w:ind w:left="284"/>
        <w:jc w:val="both"/>
        <w:rPr>
          <w:sz w:val="18"/>
          <w:szCs w:val="18"/>
          <w:lang w:val="it-IT"/>
        </w:rPr>
      </w:pPr>
      <w:r w:rsidRPr="00466549">
        <w:rPr>
          <w:sz w:val="18"/>
          <w:szCs w:val="18"/>
          <w:lang w:val="it-IT"/>
        </w:rPr>
        <w:t xml:space="preserve">copia dell’autorizzazione alla partecipazione a procedure di affidamento di contratti pubblici da parte del Tribunale di </w:t>
      </w:r>
      <w:r w:rsidRPr="00466549">
        <w:rPr>
          <w:sz w:val="18"/>
          <w:szCs w:val="18"/>
          <w:lang w:val="it-IT"/>
        </w:rPr>
        <w:fldChar w:fldCharType="begin">
          <w:ffData>
            <w:name w:val="Testo69"/>
            <w:enabled/>
            <w:calcOnExit w:val="0"/>
            <w:textInput/>
          </w:ffData>
        </w:fldChar>
      </w:r>
      <w:r w:rsidRPr="00466549">
        <w:rPr>
          <w:sz w:val="18"/>
          <w:szCs w:val="18"/>
          <w:lang w:val="it-IT"/>
        </w:rPr>
        <w:instrText xml:space="preserve"> FORMTEXT </w:instrText>
      </w:r>
      <w:r w:rsidRPr="00466549">
        <w:rPr>
          <w:sz w:val="18"/>
          <w:szCs w:val="18"/>
          <w:lang w:val="it-IT"/>
        </w:rPr>
      </w:r>
      <w:r w:rsidRPr="00466549">
        <w:rPr>
          <w:sz w:val="18"/>
          <w:szCs w:val="18"/>
          <w:lang w:val="it-IT"/>
        </w:rPr>
        <w:fldChar w:fldCharType="separate"/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fldChar w:fldCharType="end"/>
      </w:r>
      <w:r w:rsidRPr="00466549">
        <w:rPr>
          <w:sz w:val="18"/>
          <w:szCs w:val="18"/>
          <w:lang w:val="it-IT"/>
        </w:rPr>
        <w:t xml:space="preserve"> in data </w:t>
      </w:r>
      <w:r w:rsidRPr="00466549">
        <w:rPr>
          <w:sz w:val="18"/>
          <w:szCs w:val="18"/>
          <w:lang w:val="it-IT"/>
        </w:rPr>
        <w:fldChar w:fldCharType="begin">
          <w:ffData>
            <w:name w:val="Testo69"/>
            <w:enabled/>
            <w:calcOnExit w:val="0"/>
            <w:textInput/>
          </w:ffData>
        </w:fldChar>
      </w:r>
      <w:r w:rsidRPr="00466549">
        <w:rPr>
          <w:sz w:val="18"/>
          <w:szCs w:val="18"/>
          <w:lang w:val="it-IT"/>
        </w:rPr>
        <w:instrText xml:space="preserve"> FORMTEXT </w:instrText>
      </w:r>
      <w:r w:rsidRPr="00466549">
        <w:rPr>
          <w:sz w:val="18"/>
          <w:szCs w:val="18"/>
          <w:lang w:val="it-IT"/>
        </w:rPr>
      </w:r>
      <w:r w:rsidRPr="00466549">
        <w:rPr>
          <w:sz w:val="18"/>
          <w:szCs w:val="18"/>
          <w:lang w:val="it-IT"/>
        </w:rPr>
        <w:fldChar w:fldCharType="separate"/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fldChar w:fldCharType="end"/>
      </w:r>
      <w:r w:rsidRPr="00466549">
        <w:rPr>
          <w:sz w:val="18"/>
          <w:szCs w:val="18"/>
          <w:lang w:val="it-IT"/>
        </w:rPr>
        <w:t xml:space="preserve"> con provvedimento n. </w:t>
      </w:r>
      <w:r w:rsidRPr="00466549">
        <w:rPr>
          <w:sz w:val="18"/>
          <w:szCs w:val="18"/>
          <w:lang w:val="it-IT"/>
        </w:rPr>
        <w:fldChar w:fldCharType="begin">
          <w:ffData>
            <w:name w:val="Testo69"/>
            <w:enabled/>
            <w:calcOnExit w:val="0"/>
            <w:textInput/>
          </w:ffData>
        </w:fldChar>
      </w:r>
      <w:r w:rsidRPr="00466549">
        <w:rPr>
          <w:sz w:val="18"/>
          <w:szCs w:val="18"/>
          <w:lang w:val="it-IT"/>
        </w:rPr>
        <w:instrText xml:space="preserve"> FORMTEXT </w:instrText>
      </w:r>
      <w:r w:rsidRPr="00466549">
        <w:rPr>
          <w:sz w:val="18"/>
          <w:szCs w:val="18"/>
          <w:lang w:val="it-IT"/>
        </w:rPr>
      </w:r>
      <w:r w:rsidRPr="00466549">
        <w:rPr>
          <w:sz w:val="18"/>
          <w:szCs w:val="18"/>
          <w:lang w:val="it-IT"/>
        </w:rPr>
        <w:fldChar w:fldCharType="separate"/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t> </w:t>
      </w:r>
      <w:r w:rsidRPr="00466549">
        <w:rPr>
          <w:sz w:val="18"/>
          <w:szCs w:val="18"/>
          <w:lang w:val="it-IT"/>
        </w:rPr>
        <w:fldChar w:fldCharType="end"/>
      </w:r>
      <w:r w:rsidRPr="00466549">
        <w:rPr>
          <w:sz w:val="18"/>
          <w:szCs w:val="18"/>
          <w:lang w:val="it-IT"/>
        </w:rPr>
        <w:t>;</w:t>
      </w:r>
    </w:p>
    <w:p w14:paraId="1E472EEE" w14:textId="5EC3127D" w:rsidR="00AC7107" w:rsidRPr="00FB6BE0" w:rsidRDefault="005A308B" w:rsidP="00BD6E0E">
      <w:pPr>
        <w:pStyle w:val="Paragrafoelenco"/>
        <w:numPr>
          <w:ilvl w:val="0"/>
          <w:numId w:val="16"/>
        </w:numPr>
        <w:spacing w:line="360" w:lineRule="auto"/>
        <w:ind w:left="284"/>
        <w:jc w:val="both"/>
        <w:rPr>
          <w:sz w:val="18"/>
          <w:szCs w:val="18"/>
          <w:lang w:val="it-IT"/>
        </w:rPr>
      </w:pPr>
      <w:r w:rsidRPr="00466549">
        <w:rPr>
          <w:sz w:val="18"/>
          <w:szCs w:val="18"/>
          <w:lang w:val="it-IT"/>
        </w:rPr>
        <w:t xml:space="preserve">una relazione di un professionista in possesso dei requisiti di cui </w:t>
      </w:r>
      <w:r w:rsidRPr="00FB6BE0">
        <w:rPr>
          <w:sz w:val="18"/>
          <w:szCs w:val="18"/>
          <w:lang w:val="it-IT"/>
        </w:rPr>
        <w:t>all'articolo</w:t>
      </w:r>
      <w:r w:rsidR="00AA20E4" w:rsidRPr="00FB6BE0">
        <w:rPr>
          <w:b/>
          <w:sz w:val="18"/>
          <w:szCs w:val="18"/>
          <w:lang w:val="it-IT"/>
        </w:rPr>
        <w:t xml:space="preserve"> 2, comma 1, lettera o) del decreto legislativo succitato,</w:t>
      </w:r>
      <w:r w:rsidR="00AA20E4" w:rsidRPr="00FB6BE0">
        <w:rPr>
          <w:sz w:val="18"/>
          <w:szCs w:val="18"/>
          <w:lang w:val="it-IT"/>
        </w:rPr>
        <w:t xml:space="preserve"> </w:t>
      </w:r>
      <w:r w:rsidRPr="00FB6BE0">
        <w:rPr>
          <w:sz w:val="18"/>
          <w:szCs w:val="18"/>
          <w:lang w:val="it-IT"/>
        </w:rPr>
        <w:t xml:space="preserve">che attesta la conformità al piano e la ragionevole capacità di adempimento del contratto </w:t>
      </w:r>
      <w:r w:rsidR="00FB6BE0" w:rsidRPr="00FB6BE0">
        <w:rPr>
          <w:sz w:val="18"/>
          <w:szCs w:val="18"/>
          <w:lang w:val="it-IT"/>
        </w:rPr>
        <w:t>(</w:t>
      </w:r>
      <w:r w:rsidR="00AA20E4" w:rsidRPr="00FB6BE0">
        <w:rPr>
          <w:b/>
          <w:sz w:val="18"/>
          <w:szCs w:val="18"/>
          <w:lang w:val="it-IT"/>
        </w:rPr>
        <w:t>art. 95 comma 4 del CCI</w:t>
      </w:r>
      <w:r w:rsidR="00FB6BE0" w:rsidRPr="00FB6BE0">
        <w:rPr>
          <w:b/>
          <w:sz w:val="18"/>
          <w:szCs w:val="18"/>
          <w:lang w:val="it-IT"/>
        </w:rPr>
        <w:t>).</w:t>
      </w:r>
    </w:p>
    <w:p w14:paraId="122DDEBD" w14:textId="40228B74" w:rsidR="00E02370" w:rsidRDefault="00E02370" w:rsidP="00E02370">
      <w:pPr>
        <w:spacing w:line="360" w:lineRule="auto"/>
        <w:jc w:val="both"/>
        <w:rPr>
          <w:sz w:val="18"/>
          <w:szCs w:val="18"/>
          <w:lang w:val="it-IT"/>
        </w:rPr>
      </w:pPr>
    </w:p>
    <w:p w14:paraId="084CBA62" w14:textId="029701E5" w:rsidR="00E02370" w:rsidRDefault="00E02370" w:rsidP="00E02370">
      <w:pPr>
        <w:spacing w:line="360" w:lineRule="auto"/>
        <w:jc w:val="both"/>
        <w:rPr>
          <w:sz w:val="18"/>
          <w:szCs w:val="18"/>
          <w:lang w:val="it-IT"/>
        </w:rPr>
      </w:pPr>
    </w:p>
    <w:tbl>
      <w:tblPr>
        <w:tblStyle w:val="Grigliatabella"/>
        <w:tblW w:w="0" w:type="auto"/>
        <w:tblInd w:w="-76" w:type="dxa"/>
        <w:tblLook w:val="04A0" w:firstRow="1" w:lastRow="0" w:firstColumn="1" w:lastColumn="0" w:noHBand="0" w:noVBand="1"/>
      </w:tblPr>
      <w:tblGrid>
        <w:gridCol w:w="9777"/>
      </w:tblGrid>
      <w:tr w:rsidR="00E02370" w:rsidRPr="00466549" w14:paraId="4F6987CB" w14:textId="77777777" w:rsidTr="00656640">
        <w:tc>
          <w:tcPr>
            <w:tcW w:w="9777" w:type="dxa"/>
          </w:tcPr>
          <w:p w14:paraId="1FED29FF" w14:textId="77777777" w:rsidR="00E02370" w:rsidRPr="00466549" w:rsidRDefault="00E02370" w:rsidP="00656640">
            <w:pPr>
              <w:pStyle w:val="sche3"/>
              <w:spacing w:line="360" w:lineRule="auto"/>
              <w:rPr>
                <w:b/>
                <w:bCs/>
                <w:i/>
                <w:iCs/>
                <w:sz w:val="18"/>
                <w:szCs w:val="18"/>
                <w:lang w:val="it-IT"/>
              </w:rPr>
            </w:pPr>
            <w:r w:rsidRPr="00466549">
              <w:rPr>
                <w:b/>
                <w:bCs/>
                <w:i/>
                <w:iCs/>
                <w:sz w:val="18"/>
                <w:szCs w:val="18"/>
                <w:lang w:val="it-IT"/>
              </w:rPr>
              <w:t>ANNOTAZIONI</w:t>
            </w:r>
          </w:p>
          <w:p w14:paraId="6870EE0E" w14:textId="77777777" w:rsidR="00E02370" w:rsidRPr="00466549" w:rsidRDefault="00E02370" w:rsidP="00656640">
            <w:pPr>
              <w:spacing w:line="360" w:lineRule="auto"/>
              <w:jc w:val="both"/>
              <w:rPr>
                <w:sz w:val="18"/>
                <w:szCs w:val="18"/>
                <w:lang w:val="it-IT"/>
              </w:rPr>
            </w:pPr>
            <w:r w:rsidRPr="00466549">
              <w:rPr>
                <w:sz w:val="18"/>
                <w:szCs w:val="18"/>
                <w:lang w:val="it-IT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r w:rsidRPr="00466549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466549">
              <w:rPr>
                <w:sz w:val="18"/>
                <w:szCs w:val="18"/>
                <w:lang w:val="it-IT"/>
              </w:rPr>
            </w:r>
            <w:r w:rsidRPr="00466549">
              <w:rPr>
                <w:sz w:val="18"/>
                <w:szCs w:val="18"/>
                <w:lang w:val="it-IT"/>
              </w:rPr>
              <w:fldChar w:fldCharType="separate"/>
            </w:r>
            <w:r w:rsidRPr="00466549">
              <w:rPr>
                <w:noProof/>
                <w:sz w:val="18"/>
                <w:szCs w:val="18"/>
                <w:lang w:val="it-IT"/>
              </w:rPr>
              <w:t> </w:t>
            </w:r>
            <w:r w:rsidRPr="00466549">
              <w:rPr>
                <w:noProof/>
                <w:sz w:val="18"/>
                <w:szCs w:val="18"/>
                <w:lang w:val="it-IT"/>
              </w:rPr>
              <w:t> </w:t>
            </w:r>
            <w:r w:rsidRPr="00466549">
              <w:rPr>
                <w:noProof/>
                <w:sz w:val="18"/>
                <w:szCs w:val="18"/>
                <w:lang w:val="it-IT"/>
              </w:rPr>
              <w:t> </w:t>
            </w:r>
            <w:r w:rsidRPr="00466549">
              <w:rPr>
                <w:noProof/>
                <w:sz w:val="18"/>
                <w:szCs w:val="18"/>
                <w:lang w:val="it-IT"/>
              </w:rPr>
              <w:t> </w:t>
            </w:r>
            <w:r w:rsidRPr="00466549">
              <w:rPr>
                <w:noProof/>
                <w:sz w:val="18"/>
                <w:szCs w:val="18"/>
                <w:lang w:val="it-IT"/>
              </w:rPr>
              <w:t> </w:t>
            </w:r>
            <w:r w:rsidRPr="00466549">
              <w:rPr>
                <w:sz w:val="18"/>
                <w:szCs w:val="18"/>
                <w:lang w:val="it-IT"/>
              </w:rPr>
              <w:fldChar w:fldCharType="end"/>
            </w:r>
          </w:p>
        </w:tc>
      </w:tr>
    </w:tbl>
    <w:p w14:paraId="760D4EBD" w14:textId="7792A44A" w:rsidR="00E02370" w:rsidRDefault="00E02370" w:rsidP="00E02370">
      <w:pPr>
        <w:spacing w:line="360" w:lineRule="auto"/>
        <w:jc w:val="both"/>
        <w:rPr>
          <w:sz w:val="18"/>
          <w:szCs w:val="18"/>
          <w:lang w:val="it-IT"/>
        </w:rPr>
      </w:pPr>
    </w:p>
    <w:tbl>
      <w:tblPr>
        <w:tblW w:w="97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70"/>
        <w:gridCol w:w="4876"/>
      </w:tblGrid>
      <w:tr w:rsidR="009A17F5" w:rsidRPr="0072234D" w14:paraId="7BAE8683" w14:textId="77777777" w:rsidTr="00DC2B27">
        <w:tc>
          <w:tcPr>
            <w:tcW w:w="4870" w:type="dxa"/>
          </w:tcPr>
          <w:p w14:paraId="6235F88B" w14:textId="77777777" w:rsidR="009A17F5" w:rsidRPr="0072234D" w:rsidRDefault="009A17F5" w:rsidP="00D27072">
            <w:pPr>
              <w:suppressAutoHyphens w:val="0"/>
              <w:rPr>
                <w:sz w:val="18"/>
                <w:szCs w:val="18"/>
                <w:lang w:val="it-IT"/>
              </w:rPr>
            </w:pPr>
          </w:p>
        </w:tc>
        <w:tc>
          <w:tcPr>
            <w:tcW w:w="4876" w:type="dxa"/>
          </w:tcPr>
          <w:p w14:paraId="4B8CDFF6" w14:textId="77777777" w:rsidR="009A17F5" w:rsidRPr="0072234D" w:rsidRDefault="009A17F5" w:rsidP="00DC2B27">
            <w:pPr>
              <w:snapToGrid w:val="0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14:paraId="7678B6AE" w14:textId="77777777" w:rsidR="009A17F5" w:rsidRPr="0072234D" w:rsidRDefault="009A17F5" w:rsidP="00DC2B27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72234D">
              <w:rPr>
                <w:sz w:val="18"/>
                <w:szCs w:val="18"/>
                <w:lang w:val="it-IT"/>
              </w:rPr>
              <w:t>Il legale rappresentante / il procuratore</w:t>
            </w:r>
          </w:p>
          <w:p w14:paraId="10053B02" w14:textId="77777777" w:rsidR="009A17F5" w:rsidRPr="00712E7E" w:rsidRDefault="009A17F5" w:rsidP="00DC2B27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712E7E">
              <w:rPr>
                <w:sz w:val="18"/>
                <w:szCs w:val="18"/>
                <w:lang w:val="it-IT"/>
              </w:rPr>
              <w:fldChar w:fldCharType="begin">
                <w:ffData>
                  <w:name w:val="Testo78"/>
                  <w:enabled/>
                  <w:calcOnExit w:val="0"/>
                  <w:textInput/>
                </w:ffData>
              </w:fldChar>
            </w:r>
            <w:bookmarkStart w:id="1" w:name="Testo78"/>
            <w:r w:rsidRPr="00712E7E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712E7E">
              <w:rPr>
                <w:sz w:val="18"/>
                <w:szCs w:val="18"/>
                <w:lang w:val="it-IT"/>
              </w:rPr>
            </w:r>
            <w:r w:rsidRPr="00712E7E">
              <w:rPr>
                <w:sz w:val="18"/>
                <w:szCs w:val="18"/>
                <w:lang w:val="it-IT"/>
              </w:rPr>
              <w:fldChar w:fldCharType="separate"/>
            </w:r>
            <w:r w:rsidRPr="00712E7E">
              <w:rPr>
                <w:sz w:val="18"/>
                <w:szCs w:val="18"/>
                <w:lang w:val="it-IT"/>
              </w:rPr>
              <w:t> </w:t>
            </w:r>
            <w:r w:rsidRPr="00712E7E">
              <w:rPr>
                <w:sz w:val="18"/>
                <w:szCs w:val="18"/>
                <w:lang w:val="it-IT"/>
              </w:rPr>
              <w:t> </w:t>
            </w:r>
            <w:r w:rsidRPr="00712E7E">
              <w:rPr>
                <w:sz w:val="18"/>
                <w:szCs w:val="18"/>
                <w:lang w:val="it-IT"/>
              </w:rPr>
              <w:t> </w:t>
            </w:r>
            <w:r w:rsidRPr="00712E7E">
              <w:rPr>
                <w:sz w:val="18"/>
                <w:szCs w:val="18"/>
                <w:lang w:val="it-IT"/>
              </w:rPr>
              <w:t> </w:t>
            </w:r>
            <w:r w:rsidRPr="00712E7E">
              <w:rPr>
                <w:sz w:val="18"/>
                <w:szCs w:val="18"/>
                <w:lang w:val="it-IT"/>
              </w:rPr>
              <w:t> </w:t>
            </w:r>
            <w:r w:rsidRPr="00712E7E">
              <w:rPr>
                <w:sz w:val="18"/>
                <w:szCs w:val="18"/>
                <w:lang w:val="it-IT"/>
              </w:rPr>
              <w:fldChar w:fldCharType="end"/>
            </w:r>
            <w:bookmarkEnd w:id="1"/>
          </w:p>
          <w:p w14:paraId="33B570B4" w14:textId="77777777" w:rsidR="009A17F5" w:rsidRPr="0072234D" w:rsidRDefault="008A183F" w:rsidP="00DC2B27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8A183F">
              <w:rPr>
                <w:sz w:val="18"/>
                <w:szCs w:val="18"/>
                <w:lang w:val="it-IT"/>
              </w:rPr>
              <w:t>(sottoscritto con firma digitale)</w:t>
            </w:r>
          </w:p>
          <w:p w14:paraId="52B16CFA" w14:textId="77777777" w:rsidR="009A17F5" w:rsidRPr="0072234D" w:rsidRDefault="009A17F5" w:rsidP="00DC2B27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</w:tc>
      </w:tr>
    </w:tbl>
    <w:p w14:paraId="00E117C0" w14:textId="5658DD37" w:rsidR="00FB6BE0" w:rsidRDefault="00FB6BE0" w:rsidP="00712E7E">
      <w:pPr>
        <w:spacing w:line="360" w:lineRule="auto"/>
        <w:jc w:val="both"/>
        <w:rPr>
          <w:lang w:val="it-IT"/>
        </w:rPr>
      </w:pPr>
    </w:p>
    <w:p w14:paraId="142CA150" w14:textId="77777777" w:rsidR="00F11BA8" w:rsidRDefault="00F11BA8" w:rsidP="00F11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  <w:sz w:val="24"/>
          <w:szCs w:val="24"/>
          <w:highlight w:val="yellow"/>
          <w:lang w:val="it-IT"/>
        </w:rPr>
      </w:pPr>
    </w:p>
    <w:p w14:paraId="0F353E07" w14:textId="77777777" w:rsidR="00F11BA8" w:rsidRDefault="00F11BA8" w:rsidP="00F11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  <w:sz w:val="24"/>
          <w:szCs w:val="24"/>
          <w:highlight w:val="yellow"/>
          <w:lang w:val="it-IT"/>
        </w:rPr>
      </w:pPr>
      <w:r w:rsidRPr="00C92A81">
        <w:rPr>
          <w:b/>
          <w:bCs/>
          <w:sz w:val="24"/>
          <w:szCs w:val="24"/>
          <w:highlight w:val="yellow"/>
          <w:lang w:val="it-IT"/>
        </w:rPr>
        <w:t>NON ALLEGARE DOCUMENTO DI IDENTITA’</w:t>
      </w:r>
      <w:r w:rsidRPr="00F94701">
        <w:rPr>
          <w:b/>
          <w:bCs/>
          <w:sz w:val="24"/>
          <w:szCs w:val="24"/>
          <w:highlight w:val="yellow"/>
          <w:lang w:val="it-IT"/>
        </w:rPr>
        <w:t xml:space="preserve"> </w:t>
      </w:r>
    </w:p>
    <w:p w14:paraId="08993C5B" w14:textId="77777777" w:rsidR="00F11BA8" w:rsidRDefault="00F11BA8" w:rsidP="00F11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  <w:sz w:val="24"/>
          <w:szCs w:val="24"/>
          <w:highlight w:val="yellow"/>
          <w:lang w:val="it-IT"/>
        </w:rPr>
      </w:pPr>
      <w:r w:rsidRPr="00F94701">
        <w:rPr>
          <w:b/>
          <w:bCs/>
          <w:sz w:val="24"/>
          <w:szCs w:val="24"/>
          <w:highlight w:val="yellow"/>
          <w:lang w:val="it-IT"/>
        </w:rPr>
        <w:t>NON APPORRE IMMAGINE DI TIMBRO E FIRMA AUTOGRAFA</w:t>
      </w:r>
    </w:p>
    <w:p w14:paraId="79AD302B" w14:textId="77777777" w:rsidR="00F11BA8" w:rsidRPr="00F94701" w:rsidRDefault="00F11BA8" w:rsidP="00F11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  <w:sz w:val="24"/>
          <w:szCs w:val="24"/>
          <w:highlight w:val="yellow"/>
          <w:lang w:val="it-IT"/>
        </w:rPr>
      </w:pPr>
    </w:p>
    <w:p w14:paraId="2A2B773A" w14:textId="73F72599" w:rsidR="00FB6BE0" w:rsidRDefault="00FB6BE0" w:rsidP="00712E7E">
      <w:pPr>
        <w:spacing w:line="360" w:lineRule="auto"/>
        <w:jc w:val="both"/>
        <w:rPr>
          <w:lang w:val="it-IT"/>
        </w:rPr>
      </w:pPr>
    </w:p>
    <w:p w14:paraId="6B6A527E" w14:textId="665F0608" w:rsidR="00FB6BE0" w:rsidRDefault="00FB6BE0" w:rsidP="00712E7E">
      <w:pPr>
        <w:spacing w:line="360" w:lineRule="auto"/>
        <w:jc w:val="both"/>
        <w:rPr>
          <w:lang w:val="it-IT"/>
        </w:rPr>
      </w:pPr>
    </w:p>
    <w:p w14:paraId="6677515F" w14:textId="3FDA3691" w:rsidR="00FB6BE0" w:rsidRDefault="00FB6BE0" w:rsidP="00712E7E">
      <w:pPr>
        <w:spacing w:line="360" w:lineRule="auto"/>
        <w:jc w:val="both"/>
        <w:rPr>
          <w:lang w:val="it-IT"/>
        </w:rPr>
      </w:pPr>
    </w:p>
    <w:p w14:paraId="316C2F38" w14:textId="77777777" w:rsidR="00FB6BE0" w:rsidRPr="00EE3F46" w:rsidRDefault="00FB6BE0" w:rsidP="00712E7E">
      <w:pPr>
        <w:spacing w:line="360" w:lineRule="auto"/>
        <w:jc w:val="both"/>
        <w:rPr>
          <w:lang w:val="it-IT"/>
        </w:rPr>
      </w:pPr>
    </w:p>
    <w:p w14:paraId="768B0748" w14:textId="77777777" w:rsidR="00A972F6" w:rsidRPr="00401696" w:rsidRDefault="00A972F6" w:rsidP="00A972F6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5940"/>
        </w:tabs>
        <w:spacing w:line="360" w:lineRule="auto"/>
        <w:rPr>
          <w:b/>
          <w:bCs/>
          <w:iCs/>
          <w:color w:val="FF0000"/>
          <w:sz w:val="18"/>
          <w:szCs w:val="18"/>
          <w:lang w:val="it-IT"/>
        </w:rPr>
      </w:pPr>
      <w:bookmarkStart w:id="2" w:name="_Hlk515435169"/>
    </w:p>
    <w:p w14:paraId="4EA3452C" w14:textId="77777777" w:rsidR="00A972F6" w:rsidRPr="0078684C" w:rsidRDefault="00A972F6" w:rsidP="00A972F6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b/>
          <w:bCs/>
          <w:i/>
          <w:iCs/>
          <w:sz w:val="18"/>
          <w:szCs w:val="18"/>
          <w:lang w:val="it-IT"/>
        </w:rPr>
      </w:pPr>
      <w:r w:rsidRPr="0078684C">
        <w:rPr>
          <w:b/>
          <w:bCs/>
          <w:i/>
          <w:iCs/>
          <w:sz w:val="18"/>
          <w:szCs w:val="18"/>
          <w:lang w:val="it-IT"/>
        </w:rPr>
        <w:t xml:space="preserve">INFORMATIVA </w:t>
      </w:r>
      <w:r>
        <w:rPr>
          <w:b/>
          <w:bCs/>
          <w:i/>
          <w:iCs/>
          <w:sz w:val="18"/>
          <w:szCs w:val="18"/>
          <w:lang w:val="it-IT"/>
        </w:rPr>
        <w:t xml:space="preserve">IN MATERIA DI </w:t>
      </w:r>
      <w:r w:rsidRPr="0078684C">
        <w:rPr>
          <w:b/>
          <w:bCs/>
          <w:i/>
          <w:iCs/>
          <w:sz w:val="18"/>
          <w:szCs w:val="18"/>
          <w:lang w:val="it-IT"/>
        </w:rPr>
        <w:t xml:space="preserve">PROTEZIONE DEI DATI PERSONALI </w:t>
      </w:r>
    </w:p>
    <w:p w14:paraId="68A1981A" w14:textId="77777777" w:rsidR="00A972F6" w:rsidRPr="0078684C" w:rsidRDefault="00A972F6" w:rsidP="00A972F6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ind w:left="284" w:hanging="284"/>
        <w:rPr>
          <w:b/>
          <w:bCs/>
          <w:i/>
          <w:iCs/>
          <w:sz w:val="18"/>
          <w:szCs w:val="18"/>
          <w:lang w:val="it-IT"/>
        </w:rPr>
      </w:pPr>
    </w:p>
    <w:p w14:paraId="1A550599" w14:textId="77777777" w:rsidR="00A972F6" w:rsidRPr="0078684C" w:rsidRDefault="00A972F6" w:rsidP="00A972F6">
      <w:pPr>
        <w:spacing w:line="360" w:lineRule="auto"/>
        <w:jc w:val="both"/>
        <w:rPr>
          <w:b/>
          <w:bCs/>
          <w:i/>
          <w:iCs/>
          <w:sz w:val="18"/>
          <w:szCs w:val="18"/>
          <w:lang w:val="it-IT"/>
        </w:rPr>
      </w:pPr>
    </w:p>
    <w:p w14:paraId="4AC4847D" w14:textId="77777777" w:rsidR="00A972F6" w:rsidRPr="00BD472F" w:rsidRDefault="00A972F6" w:rsidP="00A972F6">
      <w:pPr>
        <w:pStyle w:val="sche3"/>
        <w:suppressAutoHyphens w:val="0"/>
        <w:autoSpaceDN w:val="0"/>
        <w:spacing w:line="360" w:lineRule="auto"/>
        <w:rPr>
          <w:b/>
          <w:i/>
          <w:iCs/>
          <w:color w:val="0000FF"/>
          <w:sz w:val="28"/>
          <w:szCs w:val="28"/>
          <w:lang w:val="it-IT"/>
        </w:rPr>
      </w:pPr>
      <w:bookmarkStart w:id="3" w:name="_Hlk52370274"/>
      <w:r w:rsidRPr="00BD472F">
        <w:rPr>
          <w:b/>
          <w:i/>
          <w:iCs/>
          <w:color w:val="0000FF"/>
          <w:sz w:val="28"/>
          <w:szCs w:val="28"/>
          <w:highlight w:val="green"/>
          <w:lang w:val="it-IT"/>
        </w:rPr>
        <w:t>Attenzione: inserire l’informativa ai sensi degli art. 13 e 14 del Regolamento UE 2016/679 del Parlamento Europeo e del Consiglio del 27 aprile 2016 (GDPR)</w:t>
      </w:r>
    </w:p>
    <w:bookmarkEnd w:id="2"/>
    <w:p w14:paraId="701B9B4E" w14:textId="77777777" w:rsidR="00A972F6" w:rsidRDefault="00A972F6" w:rsidP="00A972F6">
      <w:pPr>
        <w:spacing w:line="360" w:lineRule="auto"/>
        <w:jc w:val="both"/>
        <w:rPr>
          <w:b/>
          <w:bCs/>
          <w:sz w:val="18"/>
          <w:szCs w:val="18"/>
          <w:lang w:val="it-IT"/>
        </w:rPr>
      </w:pPr>
    </w:p>
    <w:tbl>
      <w:tblPr>
        <w:tblW w:w="9781" w:type="dxa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F4573A" w:rsidRPr="00F4573A" w14:paraId="5B7BFAD7" w14:textId="77777777" w:rsidTr="00F4573A">
        <w:trPr>
          <w:trHeight w:val="1060"/>
        </w:trPr>
        <w:tc>
          <w:tcPr>
            <w:tcW w:w="9781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668C9E7A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bookmarkStart w:id="4" w:name="_Hlk516226516"/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Informativa ai sensi degli artt. 13 e 14 del Regolamento UE 2016/679 (RGPD)</w:t>
            </w:r>
          </w:p>
          <w:p w14:paraId="3BA89E90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</w:p>
          <w:p w14:paraId="4ED7D7E6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Titolare del trattamento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</w:t>
            </w: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dei dati personali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è l’ente committente (vedasi disciplinare di gara)</w:t>
            </w:r>
          </w:p>
          <w:p w14:paraId="49826760" w14:textId="6EDAADCA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Responsabile del trattamento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</w:t>
            </w: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ex art. 28 RGPD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è</w:t>
            </w: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 xml:space="preserve"> 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l’Agenzia per i procedimenti e la vigilanza in materia di contratti pubblici di lavori, servizi e forniture – ACP, via Alto Adige 50, 39100 Bolzano, e-mail: </w:t>
            </w:r>
            <w:hyperlink r:id="rId8">
              <w:r w:rsidRPr="00F4573A">
                <w:rPr>
                  <w:rFonts w:eastAsia="Arial"/>
                  <w:color w:val="FF0000"/>
                  <w:sz w:val="18"/>
                  <w:szCs w:val="18"/>
                  <w:u w:val="single"/>
                  <w:lang w:val="it-IT"/>
                </w:rPr>
                <w:t>acp@provincia.bz.it</w:t>
              </w:r>
            </w:hyperlink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; PEC: </w:t>
            </w:r>
            <w:r w:rsidRPr="00F4573A">
              <w:rPr>
                <w:rFonts w:eastAsia="Arial"/>
                <w:color w:val="FF0000"/>
                <w:sz w:val="18"/>
                <w:szCs w:val="18"/>
                <w:u w:val="single"/>
                <w:lang w:val="it-IT"/>
              </w:rPr>
              <w:t>agenturauftraege.agenziaappalti@pec.prov.bz.it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. Il legale rappresentante dell’ACP è </w:t>
            </w:r>
            <w:r w:rsidR="00686F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la Direttrice Dott.ssa </w:t>
            </w:r>
            <w:r w:rsidR="00FB6BE0">
              <w:rPr>
                <w:rFonts w:eastAsia="Arial"/>
                <w:color w:val="FF0000"/>
                <w:sz w:val="18"/>
                <w:szCs w:val="18"/>
                <w:lang w:val="it-IT"/>
              </w:rPr>
              <w:t>Petra Mahlknecht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. </w:t>
            </w:r>
          </w:p>
          <w:p w14:paraId="2AC49908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Sub-responsabili del trattamento ex art. 28, par. 4 RGPD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sono i soggetti terzi fornitori di servizi per l’ACP con compiti di gestione operativa inerenti alla procedura di gara, o comunque ad essa legati da rapporto contrattuale unicamente per le finalità sotto descritte.</w:t>
            </w:r>
          </w:p>
          <w:p w14:paraId="532F8280" w14:textId="79FB1898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Responsabile della protezione dei dati (RPD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): </w:t>
            </w:r>
            <w:r w:rsidR="00DA088B" w:rsidRPr="00DA088B">
              <w:rPr>
                <w:rFonts w:eastAsia="Arial"/>
                <w:color w:val="FF0000"/>
                <w:sz w:val="18"/>
                <w:szCs w:val="18"/>
                <w:lang w:val="it-IT"/>
              </w:rPr>
              <w:t>PL CONSULTING SRLS, via Manzoni 65, 39012 Merano (BZ), e-mail: info@pl-consulting.it; PEC: pl_consulting@pec.it.</w:t>
            </w:r>
          </w:p>
          <w:p w14:paraId="60AE43FC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Origine dei dati: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I dati vengono raccolti presso l’interessato (concorrenti) e presso archivi, registri, albi ed elenchi tenuti da soggetti pubblici ai sensi della legge.</w:t>
            </w:r>
          </w:p>
          <w:p w14:paraId="1873126F" w14:textId="166F8F42" w:rsidR="00F4573A" w:rsidRPr="00F4573A" w:rsidRDefault="00F4573A" w:rsidP="00F4573A">
            <w:pPr>
              <w:tabs>
                <w:tab w:val="left" w:pos="5843"/>
              </w:tabs>
              <w:ind w:left="-143"/>
              <w:jc w:val="both"/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Categorie dei dati: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I dati raccolti sono: dati identificativi e dati giudiziari (</w:t>
            </w:r>
            <w:r w:rsidRPr="00F4573A">
              <w:rPr>
                <w:color w:val="FF0000"/>
                <w:sz w:val="18"/>
                <w:szCs w:val="18"/>
                <w:lang w:val="it-IT"/>
              </w:rPr>
              <w:t xml:space="preserve">relativi a condanne, sanzioni e comunque </w:t>
            </w:r>
            <w:r w:rsidRPr="00FB6BE0">
              <w:rPr>
                <w:color w:val="FF0000"/>
                <w:sz w:val="18"/>
                <w:szCs w:val="18"/>
                <w:lang w:val="it-IT"/>
              </w:rPr>
              <w:t>provvedimenti derivanti da illeciti di natura penale, civile, amministrativa, previdenziale, contributiva e tributaria di cui</w:t>
            </w:r>
            <w:r w:rsidR="00544FC5" w:rsidRPr="00FB6BE0">
              <w:rPr>
                <w:color w:val="FF0000"/>
                <w:sz w:val="18"/>
                <w:szCs w:val="18"/>
                <w:lang w:val="it-IT"/>
              </w:rPr>
              <w:t xml:space="preserve"> agli artt. 94 e 95 d. lgs. 36/2023</w:t>
            </w:r>
            <w:r w:rsidRPr="00F4573A">
              <w:rPr>
                <w:color w:val="FF0000"/>
                <w:sz w:val="18"/>
                <w:szCs w:val="18"/>
                <w:lang w:val="it-IT"/>
              </w:rPr>
              <w:t xml:space="preserve">). In 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>particolare, tale trattamento risulta necessario al fine del corretto espletamento della procedura di gara. In caso di mancato conferimento la procedura stessa non potrà essere portata a buon fine.</w:t>
            </w:r>
          </w:p>
          <w:p w14:paraId="1196F7C8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Finalità e natura del trattamento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>: I dati forniti vengono</w:t>
            </w:r>
            <w:r w:rsidRPr="00F4573A">
              <w:rPr>
                <w:rFonts w:eastAsia="Calibri"/>
                <w:b/>
                <w:color w:val="FF0000"/>
                <w:sz w:val="18"/>
                <w:szCs w:val="18"/>
                <w:lang w:val="it-IT"/>
              </w:rPr>
              <w:t xml:space="preserve"> 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>raccolti e trattati da ACP, anche in forma elettronica, in adempimento di precisi obblighi di legge derivanti dalla normativa in materia di appalti e contrattualistica pubblica, unicamente ai fini dell’espletamento della procedura di gara, nonché delle attività ad essa correlate e conseguenti.</w:t>
            </w:r>
          </w:p>
          <w:p w14:paraId="67AC63C2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</w:rPr>
            </w:pP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Il trattamento dei dati giudiziari è effettuato esclusivamente per valutare il possesso dei requisiti previsti dalla vigente normativa applicabile ed avviene sulla base dell’”Autorizzazione al trattamento dei dati a carattere giudiziario da parte di privati, di enti pubblici economici e di soggetti pubblici”, rilasciata dal Garante per la protezione dei dati personali. Il conferimento dei dati è obbligatorio per lo svolgimento dei compiti amministrativi richiesti. </w:t>
            </w:r>
            <w:r w:rsidRPr="00F4573A">
              <w:rPr>
                <w:rFonts w:eastAsia="Arial"/>
                <w:color w:val="FF0000"/>
                <w:sz w:val="18"/>
                <w:szCs w:val="18"/>
              </w:rPr>
              <w:t>Il rifiuto può precludere l’effettuazione della relativa istruttoria.</w:t>
            </w:r>
          </w:p>
        </w:tc>
      </w:tr>
      <w:tr w:rsidR="00F4573A" w:rsidRPr="000319A7" w14:paraId="2E683882" w14:textId="77777777" w:rsidTr="00F4573A">
        <w:trPr>
          <w:trHeight w:val="1060"/>
        </w:trPr>
        <w:tc>
          <w:tcPr>
            <w:tcW w:w="9781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3E53037D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Comunicazione e destinatari dei dati: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I dati raccolti potranno altresì essere conosciuti da:</w:t>
            </w:r>
          </w:p>
          <w:p w14:paraId="11B9B625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>- soggetti incaricati del trattamento che a vario titolo operano nell’ambito di ACP a cui sono impartite per iscritto le dovute istruzioni per un lecito trattamento dei dati;</w:t>
            </w:r>
          </w:p>
          <w:p w14:paraId="1C8D53DA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- altre Amministrazioni e Autorità pubbliche, cui i dati potranno essere comunicati per adempimenti procedimentali; </w:t>
            </w:r>
          </w:p>
          <w:p w14:paraId="74D6A4B0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- altri concorrenti che facciano richiesta di accesso ai documenti di gara, secondo le modalità e nei limiti di quanto previsto dalla vigente normativa in materia; </w:t>
            </w:r>
          </w:p>
          <w:p w14:paraId="6978F39D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>- soggetti esterni, i cui nominativi sono a disposizione degli interessati, facenti parte delle Commissioni di valutazione di volta in volta costituite;</w:t>
            </w:r>
          </w:p>
          <w:p w14:paraId="6026BBA7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- legali incaricati per la tutela dell’ACP in sede giudiziaria. </w:t>
            </w:r>
          </w:p>
          <w:p w14:paraId="48F9EBE8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>In ogni caso, operazioni di comunicazione di dati personali, diversi da quelli sensibili e giudiziari, potranno essere effettuate dall’ACP nel rispetto di quanto previsto Regolamento UE/2016/679 (RGPD).</w:t>
            </w:r>
          </w:p>
          <w:p w14:paraId="36DBEEE3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>I dati non saranno in alcun modo trasferiti e comunicati all’estero e non saranno in alcun modo diffusi e comunicati a soggetti non autorizzati.</w:t>
            </w:r>
          </w:p>
        </w:tc>
      </w:tr>
      <w:tr w:rsidR="00F4573A" w:rsidRPr="000319A7" w14:paraId="7D3926B4" w14:textId="77777777" w:rsidTr="00F4573A">
        <w:trPr>
          <w:trHeight w:val="380"/>
        </w:trPr>
        <w:tc>
          <w:tcPr>
            <w:tcW w:w="9781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6F4C95FC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Diffusione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: Laddove la diffusione dei dati sia obbligatoria per adempiere a specifici obblighi di pubblicità previsti dall’ordinamento vigente, rimangono salve le garanzie previste da disposizioni di legge a protezione dei dati personali che riguardano l’interessato/l’interessata. </w:t>
            </w:r>
          </w:p>
          <w:p w14:paraId="6822DEAE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843"/>
              </w:tabs>
              <w:ind w:left="-143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Durata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>: I dati conferiti saranno conservati secondo quanto stabilito dalla vigente normativa.</w:t>
            </w:r>
          </w:p>
          <w:p w14:paraId="1CC5960D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lastRenderedPageBreak/>
              <w:t>Diritti dell’interessato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>: In base alla normativa vigente l’interessato/l’interessata ha diritto di ottenere in ogni momento, con richiesta, l’accesso ai propri dati; qualora li ritenga inesatti o incompleti, può richiederne rispettivamente la rettifica e l’integrazione; ricorrendone i presupposti di legge opporsi al loro trattamento, richiederne la cancellazione ovvero la limitazione del trattamento. In tale ultimo caso, esclusa la conservazione, i dati personali, oggetto di limitazione del trattamento, potranno essere trattati solo con il consenso del/della richiedente, per l’esercizio giudiziale di un diritto del Titolare, per la tutela dei diritti di un terzo ovvero per motivi di rilevante interesse pubblico. La richiesta è disponibile alla seguente pagina web</w:t>
            </w:r>
            <w:r w:rsidRPr="00F4573A">
              <w:rPr>
                <w:rFonts w:eastAsia="Arial"/>
                <w:i/>
                <w:color w:val="FF0000"/>
                <w:sz w:val="18"/>
                <w:szCs w:val="18"/>
                <w:lang w:val="it-IT"/>
              </w:rPr>
              <w:t>:</w:t>
            </w:r>
            <w:r w:rsidRPr="00F4573A">
              <w:rPr>
                <w:rFonts w:eastAsia="Calibri"/>
                <w:color w:val="FF0000"/>
                <w:sz w:val="18"/>
                <w:szCs w:val="18"/>
                <w:lang w:val="it-IT"/>
              </w:rPr>
              <w:t xml:space="preserve"> </w:t>
            </w:r>
            <w:hyperlink r:id="rId9">
              <w:r w:rsidRPr="00F4573A">
                <w:rPr>
                  <w:rFonts w:eastAsia="Arial"/>
                  <w:color w:val="FF0000"/>
                  <w:sz w:val="18"/>
                  <w:szCs w:val="18"/>
                  <w:u w:val="single"/>
                  <w:lang w:val="it-IT"/>
                </w:rPr>
                <w:t>http://acp.provincia.bz.it/amministrazione-trasparente/dati-ulteriori.asp</w:t>
              </w:r>
            </w:hyperlink>
          </w:p>
          <w:p w14:paraId="631A2638" w14:textId="77777777" w:rsidR="00F4573A" w:rsidRPr="00F4573A" w:rsidRDefault="00F4573A" w:rsidP="00F4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  <w:tab w:val="left" w:pos="5843"/>
              </w:tabs>
              <w:ind w:left="-14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Rimedi</w:t>
            </w: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: In caso di mancata risposta entro il termine di 30 giorni dalla presentazione della richiesta, salvo proroga motivata fino a 60 giorni per ragioni dovute alla complessità o all’elevato numero di richieste, l’interessato/l’interessata può proporre reclamo all’Autorità Garante per la protezione dei dati o inoltrare ricorso all’autorità giurisdizionale. </w:t>
            </w:r>
          </w:p>
        </w:tc>
      </w:tr>
    </w:tbl>
    <w:p w14:paraId="148ECAF8" w14:textId="77777777" w:rsidR="00F4573A" w:rsidRPr="00F4573A" w:rsidRDefault="00F4573A" w:rsidP="00F4573A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jc w:val="both"/>
        <w:rPr>
          <w:rFonts w:eastAsia="Arial"/>
          <w:color w:val="FF0000"/>
          <w:sz w:val="18"/>
          <w:szCs w:val="18"/>
          <w:lang w:val="it-IT"/>
        </w:rPr>
      </w:pPr>
    </w:p>
    <w:p w14:paraId="450D3E12" w14:textId="77777777" w:rsidR="00F4573A" w:rsidRPr="00F4573A" w:rsidRDefault="00F4573A" w:rsidP="00F4573A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jc w:val="both"/>
        <w:rPr>
          <w:rFonts w:eastAsia="Arial"/>
          <w:color w:val="FF0000"/>
          <w:sz w:val="18"/>
          <w:szCs w:val="18"/>
        </w:rPr>
      </w:pPr>
      <w:r w:rsidRPr="00F4573A">
        <w:rPr>
          <w:rFonts w:eastAsia="Arial"/>
          <w:color w:val="FF0000"/>
          <w:sz w:val="18"/>
          <w:szCs w:val="18"/>
        </w:rPr>
        <w:t>Letto, confermato e sottoscritto.</w:t>
      </w:r>
    </w:p>
    <w:p w14:paraId="2813184D" w14:textId="77777777" w:rsidR="00F4573A" w:rsidRPr="00F4573A" w:rsidRDefault="00F4573A" w:rsidP="00F4573A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jc w:val="both"/>
        <w:rPr>
          <w:rFonts w:eastAsia="Arial"/>
          <w:color w:val="FF0000"/>
          <w:sz w:val="18"/>
          <w:szCs w:val="18"/>
        </w:rPr>
      </w:pPr>
    </w:p>
    <w:tbl>
      <w:tblPr>
        <w:tblW w:w="9746" w:type="dxa"/>
        <w:tblLayout w:type="fixed"/>
        <w:tblLook w:val="0000" w:firstRow="0" w:lastRow="0" w:firstColumn="0" w:lastColumn="0" w:noHBand="0" w:noVBand="0"/>
      </w:tblPr>
      <w:tblGrid>
        <w:gridCol w:w="4870"/>
        <w:gridCol w:w="4876"/>
      </w:tblGrid>
      <w:tr w:rsidR="00F4573A" w:rsidRPr="00F4573A" w14:paraId="6982FB49" w14:textId="77777777" w:rsidTr="00DA6EE0">
        <w:tc>
          <w:tcPr>
            <w:tcW w:w="4870" w:type="dxa"/>
          </w:tcPr>
          <w:p w14:paraId="7F97FAB1" w14:textId="77777777" w:rsidR="00F4573A" w:rsidRPr="00F4573A" w:rsidRDefault="00F4573A" w:rsidP="00DA6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5"/>
              </w:tabs>
              <w:spacing w:line="360" w:lineRule="auto"/>
              <w:jc w:val="center"/>
              <w:rPr>
                <w:rFonts w:eastAsia="Arial"/>
                <w:color w:val="FF0000"/>
                <w:sz w:val="18"/>
                <w:szCs w:val="18"/>
              </w:rPr>
            </w:pPr>
          </w:p>
        </w:tc>
        <w:tc>
          <w:tcPr>
            <w:tcW w:w="4876" w:type="dxa"/>
          </w:tcPr>
          <w:p w14:paraId="04794566" w14:textId="77777777" w:rsidR="00F4573A" w:rsidRPr="00F4573A" w:rsidRDefault="00F4573A" w:rsidP="00DA6E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</w:p>
          <w:p w14:paraId="3B681F84" w14:textId="77777777" w:rsidR="00F4573A" w:rsidRPr="00F4573A" w:rsidRDefault="00F4573A" w:rsidP="00DA6E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Calibri"/>
                <w:color w:val="FF0000"/>
                <w:sz w:val="18"/>
                <w:szCs w:val="18"/>
                <w:lang w:val="it-IT"/>
              </w:rPr>
            </w:pPr>
            <w:r w:rsidRPr="00F4573A">
              <w:rPr>
                <w:rFonts w:eastAsia="Arial"/>
                <w:color w:val="FF0000"/>
                <w:sz w:val="18"/>
                <w:szCs w:val="18"/>
                <w:lang w:val="it-IT"/>
              </w:rPr>
              <w:t>Il legale rappresentante / il procuratore</w:t>
            </w:r>
            <w:bookmarkStart w:id="5" w:name="gjdgxs" w:colFirst="0" w:colLast="0"/>
            <w:bookmarkEnd w:id="5"/>
          </w:p>
          <w:p w14:paraId="248DCD0B" w14:textId="77777777" w:rsidR="00F4573A" w:rsidRPr="00F4573A" w:rsidRDefault="00F4573A" w:rsidP="00DA6E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Arial"/>
                <w:color w:val="FF0000"/>
                <w:sz w:val="18"/>
                <w:szCs w:val="18"/>
              </w:rPr>
            </w:pPr>
            <w:r w:rsidRPr="00F4573A">
              <w:rPr>
                <w:rFonts w:eastAsia="Arial"/>
                <w:color w:val="FF0000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6" w:name="Text23"/>
            <w:r w:rsidRPr="00F4573A">
              <w:rPr>
                <w:rFonts w:eastAsia="Arial"/>
                <w:color w:val="FF0000"/>
                <w:sz w:val="18"/>
                <w:szCs w:val="18"/>
              </w:rPr>
              <w:instrText xml:space="preserve"> FORMTEXT </w:instrText>
            </w:r>
            <w:r w:rsidRPr="00F4573A">
              <w:rPr>
                <w:rFonts w:eastAsia="Arial"/>
                <w:color w:val="FF0000"/>
                <w:sz w:val="18"/>
                <w:szCs w:val="18"/>
              </w:rPr>
            </w:r>
            <w:r w:rsidRPr="00F4573A">
              <w:rPr>
                <w:rFonts w:eastAsia="Arial"/>
                <w:color w:val="FF0000"/>
                <w:sz w:val="18"/>
                <w:szCs w:val="18"/>
              </w:rPr>
              <w:fldChar w:fldCharType="separate"/>
            </w:r>
            <w:r w:rsidRPr="00F4573A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F4573A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F4573A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F4573A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F4573A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F4573A">
              <w:rPr>
                <w:rFonts w:eastAsia="Arial"/>
                <w:color w:val="FF0000"/>
                <w:sz w:val="18"/>
                <w:szCs w:val="18"/>
              </w:rPr>
              <w:fldChar w:fldCharType="end"/>
            </w:r>
            <w:bookmarkEnd w:id="6"/>
          </w:p>
          <w:p w14:paraId="6EFFDA69" w14:textId="77777777" w:rsidR="00F4573A" w:rsidRPr="00F4573A" w:rsidRDefault="00F4573A" w:rsidP="00DA6E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Arial"/>
                <w:color w:val="FF0000"/>
                <w:sz w:val="18"/>
                <w:szCs w:val="18"/>
              </w:rPr>
            </w:pPr>
            <w:r w:rsidRPr="00F4573A">
              <w:rPr>
                <w:rFonts w:eastAsia="Arial"/>
                <w:color w:val="FF0000"/>
                <w:sz w:val="18"/>
                <w:szCs w:val="18"/>
              </w:rPr>
              <w:t>(sottoscritto con firma digitale)</w:t>
            </w:r>
          </w:p>
          <w:p w14:paraId="686AEFEB" w14:textId="77777777" w:rsidR="00F4573A" w:rsidRPr="00F4573A" w:rsidRDefault="00F4573A" w:rsidP="00DA6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5"/>
              </w:tabs>
              <w:spacing w:line="360" w:lineRule="auto"/>
              <w:jc w:val="center"/>
              <w:rPr>
                <w:rFonts w:eastAsia="Arial"/>
                <w:color w:val="FF0000"/>
                <w:sz w:val="18"/>
                <w:szCs w:val="18"/>
              </w:rPr>
            </w:pPr>
          </w:p>
        </w:tc>
      </w:tr>
    </w:tbl>
    <w:p w14:paraId="6E21EEC0" w14:textId="77777777" w:rsidR="00895444" w:rsidRPr="00F4573A" w:rsidRDefault="00895444" w:rsidP="0083578D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jc w:val="both"/>
        <w:rPr>
          <w:rFonts w:eastAsia="Arial"/>
          <w:color w:val="FF0000"/>
          <w:sz w:val="18"/>
          <w:szCs w:val="18"/>
          <w:lang w:val="it-IT"/>
        </w:rPr>
      </w:pPr>
    </w:p>
    <w:p w14:paraId="5BF60C74" w14:textId="77777777" w:rsidR="00F11BA8" w:rsidRDefault="00F11BA8" w:rsidP="00F11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  <w:sz w:val="24"/>
          <w:szCs w:val="24"/>
          <w:highlight w:val="yellow"/>
          <w:lang w:val="it-IT"/>
        </w:rPr>
      </w:pPr>
      <w:bookmarkStart w:id="7" w:name="_Hlk185246403"/>
      <w:bookmarkEnd w:id="4"/>
      <w:bookmarkEnd w:id="3"/>
    </w:p>
    <w:p w14:paraId="0948B4C1" w14:textId="77777777" w:rsidR="00F11BA8" w:rsidRDefault="00F11BA8" w:rsidP="00F11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  <w:sz w:val="24"/>
          <w:szCs w:val="24"/>
          <w:highlight w:val="yellow"/>
          <w:lang w:val="it-IT"/>
        </w:rPr>
      </w:pPr>
      <w:r w:rsidRPr="00C92A81">
        <w:rPr>
          <w:b/>
          <w:bCs/>
          <w:sz w:val="24"/>
          <w:szCs w:val="24"/>
          <w:highlight w:val="yellow"/>
          <w:lang w:val="it-IT"/>
        </w:rPr>
        <w:t>NON ALLEGARE DOCUMENTO DI IDENTITA’</w:t>
      </w:r>
      <w:r w:rsidRPr="00F94701">
        <w:rPr>
          <w:b/>
          <w:bCs/>
          <w:sz w:val="24"/>
          <w:szCs w:val="24"/>
          <w:highlight w:val="yellow"/>
          <w:lang w:val="it-IT"/>
        </w:rPr>
        <w:t xml:space="preserve"> </w:t>
      </w:r>
    </w:p>
    <w:p w14:paraId="454B1832" w14:textId="77777777" w:rsidR="00F11BA8" w:rsidRDefault="00F11BA8" w:rsidP="00F11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  <w:sz w:val="24"/>
          <w:szCs w:val="24"/>
          <w:highlight w:val="yellow"/>
          <w:lang w:val="it-IT"/>
        </w:rPr>
      </w:pPr>
      <w:r w:rsidRPr="00F94701">
        <w:rPr>
          <w:b/>
          <w:bCs/>
          <w:sz w:val="24"/>
          <w:szCs w:val="24"/>
          <w:highlight w:val="yellow"/>
          <w:lang w:val="it-IT"/>
        </w:rPr>
        <w:t>NON APPORRE IMMAGINE DI TIMBRO E FIRMA AUTOGRAFA</w:t>
      </w:r>
    </w:p>
    <w:p w14:paraId="6CEC05F6" w14:textId="77777777" w:rsidR="00F11BA8" w:rsidRPr="00F94701" w:rsidRDefault="00F11BA8" w:rsidP="00F11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bCs/>
          <w:sz w:val="24"/>
          <w:szCs w:val="24"/>
          <w:highlight w:val="yellow"/>
          <w:lang w:val="it-IT"/>
        </w:rPr>
      </w:pPr>
    </w:p>
    <w:bookmarkEnd w:id="7"/>
    <w:p w14:paraId="448B4AAA" w14:textId="0BAD077D" w:rsidR="00C61915" w:rsidRPr="00F4573A" w:rsidRDefault="00C61915">
      <w:pPr>
        <w:suppressAutoHyphens w:val="0"/>
        <w:rPr>
          <w:color w:val="FF0000"/>
          <w:lang w:val="it-IT"/>
        </w:rPr>
      </w:pPr>
    </w:p>
    <w:sectPr w:rsidR="00C61915" w:rsidRPr="00F4573A" w:rsidSect="00A87685">
      <w:headerReference w:type="default" r:id="rId10"/>
      <w:footerReference w:type="default" r:id="rId11"/>
      <w:headerReference w:type="first" r:id="rId12"/>
      <w:footerReference w:type="first" r:id="rId13"/>
      <w:footnotePr>
        <w:pos w:val="beneathText"/>
      </w:footnotePr>
      <w:endnotePr>
        <w:numFmt w:val="decimal"/>
      </w:endnotePr>
      <w:type w:val="continuous"/>
      <w:pgSz w:w="11905" w:h="16837"/>
      <w:pgMar w:top="1928" w:right="1134" w:bottom="1418" w:left="1134" w:header="56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A2F3F" w14:textId="77777777" w:rsidR="0064629B" w:rsidRDefault="0064629B" w:rsidP="00092646">
      <w:r>
        <w:separator/>
      </w:r>
    </w:p>
  </w:endnote>
  <w:endnote w:type="continuationSeparator" w:id="0">
    <w:p w14:paraId="1805CD12" w14:textId="77777777" w:rsidR="0064629B" w:rsidRDefault="0064629B" w:rsidP="0009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23D15" w14:textId="77777777" w:rsidR="0064629B" w:rsidRDefault="0064629B">
    <w:pPr>
      <w:pStyle w:val="Pidipagina"/>
      <w:tabs>
        <w:tab w:val="clear" w:pos="4536"/>
        <w:tab w:val="clear" w:pos="9072"/>
      </w:tabs>
      <w:spacing w:line="20" w:lineRule="exac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1" w:type="dxa"/>
      <w:tblInd w:w="-851" w:type="dxa"/>
      <w:tblBorders>
        <w:top w:val="single" w:sz="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227"/>
      <w:gridCol w:w="907"/>
      <w:gridCol w:w="227"/>
      <w:gridCol w:w="4990"/>
    </w:tblGrid>
    <w:tr w:rsidR="0064629B" w:rsidRPr="003E50E2" w14:paraId="1B990B3D" w14:textId="77777777" w:rsidTr="0064629B">
      <w:trPr>
        <w:cantSplit/>
      </w:trPr>
      <w:tc>
        <w:tcPr>
          <w:tcW w:w="4990" w:type="dxa"/>
        </w:tcPr>
        <w:p w14:paraId="1CB41C7C" w14:textId="77777777" w:rsidR="0064629B" w:rsidRPr="00FB2870" w:rsidRDefault="0064629B" w:rsidP="00717A0F">
          <w:pPr>
            <w:spacing w:before="80" w:line="180" w:lineRule="exact"/>
            <w:jc w:val="right"/>
            <w:rPr>
              <w:color w:val="FF0000"/>
              <w:sz w:val="16"/>
              <w:lang w:val="de-DE"/>
            </w:rPr>
          </w:pPr>
          <w:r>
            <w:rPr>
              <w:color w:val="FF0000"/>
              <w:sz w:val="16"/>
              <w:lang w:val="de-DE"/>
            </w:rPr>
            <w:t>Südtiroler Straße 50</w:t>
          </w:r>
          <w:r w:rsidRPr="00FB2870">
            <w:rPr>
              <w:color w:val="FF0000"/>
              <w:sz w:val="16"/>
              <w:lang w:val="de-DE"/>
            </w:rPr>
            <w:t xml:space="preserve"> </w:t>
          </w:r>
          <w:r w:rsidRPr="00FB2870">
            <w:rPr>
              <w:rFonts w:ascii="Wingdings" w:hAnsi="Wingdings"/>
              <w:color w:val="FF0000"/>
              <w:sz w:val="14"/>
            </w:rPr>
            <w:t></w:t>
          </w:r>
          <w:r w:rsidRPr="00FB2870">
            <w:rPr>
              <w:color w:val="FF0000"/>
              <w:sz w:val="16"/>
              <w:lang w:val="de-DE"/>
            </w:rPr>
            <w:t xml:space="preserve"> 39100 Bozen</w:t>
          </w:r>
        </w:p>
        <w:p w14:paraId="44B58CCD" w14:textId="77777777" w:rsidR="0064629B" w:rsidRPr="00FB2870" w:rsidRDefault="0064629B" w:rsidP="00717A0F">
          <w:pPr>
            <w:spacing w:line="180" w:lineRule="exact"/>
            <w:jc w:val="right"/>
            <w:rPr>
              <w:color w:val="FF0000"/>
              <w:sz w:val="16"/>
              <w:szCs w:val="16"/>
              <w:lang w:val="de-DE"/>
            </w:rPr>
          </w:pPr>
          <w:r w:rsidRPr="00FB2870">
            <w:rPr>
              <w:color w:val="FF0000"/>
              <w:sz w:val="16"/>
              <w:lang w:val="de-DE"/>
            </w:rPr>
            <w:t xml:space="preserve">Tel. </w:t>
          </w:r>
          <w:r w:rsidRPr="00FB2870">
            <w:rPr>
              <w:color w:val="FF0000"/>
              <w:sz w:val="16"/>
              <w:szCs w:val="16"/>
              <w:lang w:val="de-DE"/>
            </w:rPr>
            <w:t xml:space="preserve">0471 41 40 10 </w:t>
          </w:r>
          <w:r w:rsidRPr="00FB2870">
            <w:rPr>
              <w:rFonts w:ascii="Wingdings" w:hAnsi="Wingdings"/>
              <w:color w:val="FF0000"/>
              <w:sz w:val="16"/>
              <w:szCs w:val="16"/>
            </w:rPr>
            <w:t></w:t>
          </w:r>
          <w:r w:rsidRPr="00FB2870">
            <w:rPr>
              <w:color w:val="FF0000"/>
              <w:sz w:val="16"/>
              <w:szCs w:val="16"/>
              <w:lang w:val="de-DE"/>
            </w:rPr>
            <w:t xml:space="preserve"> Fax 0471 41 40 09</w:t>
          </w:r>
        </w:p>
        <w:p w14:paraId="03E76074" w14:textId="77777777" w:rsidR="0064629B" w:rsidRPr="00FB2870" w:rsidRDefault="000319A7" w:rsidP="00717A0F">
          <w:pPr>
            <w:spacing w:line="180" w:lineRule="exact"/>
            <w:jc w:val="right"/>
            <w:rPr>
              <w:color w:val="FF0000"/>
              <w:sz w:val="16"/>
              <w:szCs w:val="16"/>
              <w:lang w:val="de-DE"/>
            </w:rPr>
          </w:pPr>
          <w:hyperlink r:id="rId1" w:history="1">
            <w:r w:rsidR="0064629B" w:rsidRPr="00FB2870">
              <w:rPr>
                <w:color w:val="FF0000"/>
                <w:sz w:val="16"/>
                <w:szCs w:val="16"/>
                <w:lang w:val="de-DE"/>
              </w:rPr>
              <w:t>http://aov.provinz.bz.it</w:t>
            </w:r>
            <w:r w:rsidR="0064629B" w:rsidRPr="00FB2870">
              <w:rPr>
                <w:rStyle w:val="Collegamentoipertestuale"/>
                <w:color w:val="FF0000"/>
                <w:sz w:val="16"/>
                <w:szCs w:val="16"/>
                <w:lang w:val="de-DE"/>
              </w:rPr>
              <w:t>/</w:t>
            </w:r>
          </w:hyperlink>
        </w:p>
        <w:p w14:paraId="5E6BFCA8" w14:textId="45A473FD" w:rsidR="0064629B" w:rsidRPr="00FB2870" w:rsidRDefault="0064629B" w:rsidP="00717A0F">
          <w:pPr>
            <w:spacing w:line="180" w:lineRule="exact"/>
            <w:jc w:val="right"/>
            <w:rPr>
              <w:color w:val="FF0000"/>
              <w:sz w:val="16"/>
              <w:szCs w:val="16"/>
              <w:lang w:val="de-DE"/>
            </w:rPr>
          </w:pPr>
          <w:r w:rsidRPr="00FB2870">
            <w:rPr>
              <w:color w:val="FF0000"/>
              <w:sz w:val="16"/>
              <w:szCs w:val="16"/>
              <w:lang w:val="de-DE"/>
            </w:rPr>
            <w:t>aov-acp.</w:t>
          </w:r>
          <w:r w:rsidR="00F73A21">
            <w:rPr>
              <w:color w:val="FF0000"/>
              <w:sz w:val="16"/>
              <w:szCs w:val="16"/>
              <w:lang w:val="de-DE"/>
            </w:rPr>
            <w:t>arch-ing</w:t>
          </w:r>
          <w:r w:rsidRPr="00FB2870">
            <w:rPr>
              <w:color w:val="FF0000"/>
              <w:sz w:val="16"/>
              <w:szCs w:val="16"/>
              <w:lang w:val="de-DE"/>
            </w:rPr>
            <w:t>@pec.prov.bz.it</w:t>
          </w:r>
        </w:p>
        <w:p w14:paraId="6FC8B3E9" w14:textId="5DF58ADF" w:rsidR="0064629B" w:rsidRPr="00FB2870" w:rsidRDefault="0064629B" w:rsidP="00717A0F">
          <w:pPr>
            <w:spacing w:line="180" w:lineRule="exact"/>
            <w:jc w:val="right"/>
            <w:rPr>
              <w:color w:val="FF0000"/>
              <w:sz w:val="16"/>
              <w:lang w:val="de-DE"/>
            </w:rPr>
          </w:pPr>
          <w:r w:rsidRPr="00FB2870">
            <w:rPr>
              <w:color w:val="FF0000"/>
              <w:sz w:val="16"/>
              <w:szCs w:val="16"/>
              <w:lang w:val="de-DE"/>
            </w:rPr>
            <w:t>aov.</w:t>
          </w:r>
          <w:r w:rsidR="00F73A21">
            <w:rPr>
              <w:color w:val="FF0000"/>
              <w:sz w:val="16"/>
              <w:szCs w:val="16"/>
              <w:lang w:val="de-DE"/>
            </w:rPr>
            <w:t>arch-ing</w:t>
          </w:r>
          <w:r w:rsidRPr="00FB2870">
            <w:rPr>
              <w:color w:val="FF0000"/>
              <w:sz w:val="16"/>
              <w:szCs w:val="16"/>
              <w:lang w:val="de-DE"/>
            </w:rPr>
            <w:t>@provinz.bz</w:t>
          </w:r>
          <w:r w:rsidRPr="00FB2870">
            <w:rPr>
              <w:color w:val="FF0000"/>
              <w:sz w:val="16"/>
              <w:lang w:val="de-DE"/>
            </w:rPr>
            <w:t>.it</w:t>
          </w:r>
        </w:p>
        <w:p w14:paraId="01AAEDA8" w14:textId="77777777" w:rsidR="0064629B" w:rsidRPr="00FB2870" w:rsidRDefault="0064629B" w:rsidP="00717A0F">
          <w:pPr>
            <w:spacing w:line="180" w:lineRule="exact"/>
            <w:jc w:val="right"/>
            <w:rPr>
              <w:color w:val="FF0000"/>
              <w:sz w:val="16"/>
              <w:lang w:val="de-DE"/>
            </w:rPr>
          </w:pPr>
          <w:r w:rsidRPr="00F73A21">
            <w:rPr>
              <w:color w:val="FF0000"/>
              <w:sz w:val="16"/>
              <w:lang w:val="de-DE"/>
            </w:rPr>
            <w:t>Steuernr./Mwst.Nr. 94116410211</w:t>
          </w:r>
        </w:p>
      </w:tc>
      <w:tc>
        <w:tcPr>
          <w:tcW w:w="227" w:type="dxa"/>
          <w:vAlign w:val="center"/>
        </w:tcPr>
        <w:p w14:paraId="156BEAD3" w14:textId="77777777" w:rsidR="0064629B" w:rsidRPr="00FB2870" w:rsidRDefault="0064629B" w:rsidP="00717A0F">
          <w:pPr>
            <w:spacing w:before="80"/>
            <w:jc w:val="center"/>
            <w:rPr>
              <w:color w:val="FF0000"/>
              <w:sz w:val="16"/>
              <w:lang w:val="de-DE"/>
            </w:rPr>
          </w:pPr>
        </w:p>
      </w:tc>
      <w:tc>
        <w:tcPr>
          <w:tcW w:w="907" w:type="dxa"/>
          <w:vAlign w:val="center"/>
        </w:tcPr>
        <w:p w14:paraId="681C5B3F" w14:textId="77777777" w:rsidR="0064629B" w:rsidRPr="00FB2870" w:rsidRDefault="0064629B" w:rsidP="00717A0F">
          <w:pPr>
            <w:rPr>
              <w:color w:val="FF0000"/>
              <w:lang w:val="de-DE"/>
            </w:rPr>
          </w:pPr>
        </w:p>
      </w:tc>
      <w:tc>
        <w:tcPr>
          <w:tcW w:w="227" w:type="dxa"/>
          <w:vAlign w:val="center"/>
        </w:tcPr>
        <w:p w14:paraId="22E57261" w14:textId="77777777" w:rsidR="0064629B" w:rsidRPr="00FB2870" w:rsidRDefault="0064629B" w:rsidP="00717A0F">
          <w:pPr>
            <w:spacing w:before="80"/>
            <w:jc w:val="center"/>
            <w:rPr>
              <w:color w:val="FF0000"/>
              <w:sz w:val="16"/>
              <w:lang w:val="de-DE"/>
            </w:rPr>
          </w:pPr>
        </w:p>
      </w:tc>
      <w:tc>
        <w:tcPr>
          <w:tcW w:w="4990" w:type="dxa"/>
        </w:tcPr>
        <w:p w14:paraId="5761BBB1" w14:textId="77777777" w:rsidR="0064629B" w:rsidRPr="00717A0F" w:rsidRDefault="0064629B" w:rsidP="00717A0F">
          <w:pPr>
            <w:spacing w:before="80" w:line="180" w:lineRule="exact"/>
            <w:rPr>
              <w:color w:val="FF0000"/>
              <w:sz w:val="16"/>
              <w:lang w:val="it-IT"/>
            </w:rPr>
          </w:pPr>
          <w:r w:rsidRPr="00FB2870">
            <w:rPr>
              <w:color w:val="FF0000"/>
              <w:sz w:val="16"/>
              <w:lang w:val="it-IT"/>
            </w:rPr>
            <w:t xml:space="preserve">via </w:t>
          </w:r>
          <w:r>
            <w:rPr>
              <w:color w:val="FF0000"/>
              <w:sz w:val="16"/>
              <w:lang w:val="it-IT"/>
            </w:rPr>
            <w:t>Alto Adige 50</w:t>
          </w:r>
          <w:r w:rsidRPr="00FB2870">
            <w:rPr>
              <w:color w:val="FF0000"/>
              <w:sz w:val="16"/>
              <w:lang w:val="it-IT"/>
            </w:rPr>
            <w:t xml:space="preserve"> </w:t>
          </w:r>
          <w:r w:rsidRPr="00FB2870">
            <w:rPr>
              <w:rFonts w:ascii="Wingdings" w:hAnsi="Wingdings"/>
              <w:color w:val="FF0000"/>
              <w:sz w:val="14"/>
            </w:rPr>
            <w:t></w:t>
          </w:r>
          <w:r w:rsidRPr="00FB2870">
            <w:rPr>
              <w:color w:val="FF0000"/>
              <w:sz w:val="16"/>
              <w:lang w:val="it-IT"/>
            </w:rPr>
            <w:t xml:space="preserve"> 39100 Bolzano</w:t>
          </w:r>
        </w:p>
        <w:p w14:paraId="5B6A67F1" w14:textId="77777777" w:rsidR="0064629B" w:rsidRPr="00717A0F" w:rsidRDefault="0064629B" w:rsidP="00717A0F">
          <w:pPr>
            <w:spacing w:line="180" w:lineRule="exact"/>
            <w:rPr>
              <w:color w:val="FF0000"/>
              <w:sz w:val="16"/>
              <w:lang w:val="it-IT"/>
            </w:rPr>
          </w:pPr>
          <w:r w:rsidRPr="00717A0F">
            <w:rPr>
              <w:color w:val="FF0000"/>
              <w:sz w:val="16"/>
              <w:lang w:val="it-IT"/>
            </w:rPr>
            <w:t xml:space="preserve">Tel. 0471 41 40 10 </w:t>
          </w:r>
          <w:r w:rsidRPr="00FB2870">
            <w:rPr>
              <w:rFonts w:ascii="Wingdings" w:hAnsi="Wingdings"/>
              <w:color w:val="FF0000"/>
              <w:sz w:val="14"/>
            </w:rPr>
            <w:t></w:t>
          </w:r>
          <w:r w:rsidRPr="00717A0F">
            <w:rPr>
              <w:color w:val="FF0000"/>
              <w:sz w:val="16"/>
              <w:lang w:val="it-IT"/>
            </w:rPr>
            <w:t xml:space="preserve"> Fax 0471 41 40 09</w:t>
          </w:r>
        </w:p>
        <w:p w14:paraId="1C225EF2" w14:textId="77777777" w:rsidR="0064629B" w:rsidRPr="00717A0F" w:rsidRDefault="000319A7" w:rsidP="00717A0F">
          <w:pPr>
            <w:spacing w:line="180" w:lineRule="exact"/>
            <w:rPr>
              <w:color w:val="FF0000"/>
              <w:sz w:val="16"/>
              <w:szCs w:val="16"/>
              <w:lang w:val="it-IT"/>
            </w:rPr>
          </w:pPr>
          <w:hyperlink r:id="rId2" w:history="1">
            <w:r w:rsidR="0064629B" w:rsidRPr="00717A0F">
              <w:rPr>
                <w:color w:val="FF0000"/>
                <w:sz w:val="16"/>
                <w:szCs w:val="16"/>
                <w:lang w:val="it-IT"/>
              </w:rPr>
              <w:t>http://acp.provincia.bz.it/</w:t>
            </w:r>
          </w:hyperlink>
        </w:p>
        <w:p w14:paraId="6DA12DF2" w14:textId="54B14130" w:rsidR="0064629B" w:rsidRPr="00717A0F" w:rsidRDefault="0064629B" w:rsidP="00717A0F">
          <w:pPr>
            <w:spacing w:line="180" w:lineRule="exact"/>
            <w:rPr>
              <w:color w:val="FF0000"/>
              <w:sz w:val="16"/>
              <w:lang w:val="it-IT"/>
            </w:rPr>
          </w:pPr>
          <w:r w:rsidRPr="00717A0F">
            <w:rPr>
              <w:color w:val="FF0000"/>
              <w:sz w:val="16"/>
              <w:lang w:val="it-IT"/>
            </w:rPr>
            <w:t>aov-acp.</w:t>
          </w:r>
          <w:r w:rsidR="00F73A21">
            <w:rPr>
              <w:color w:val="FF0000"/>
              <w:sz w:val="16"/>
              <w:lang w:val="it-IT"/>
            </w:rPr>
            <w:t>arch-ing</w:t>
          </w:r>
          <w:r w:rsidRPr="00717A0F">
            <w:rPr>
              <w:color w:val="FF0000"/>
              <w:sz w:val="16"/>
              <w:lang w:val="it-IT"/>
            </w:rPr>
            <w:t>@pec.prov.bz.it</w:t>
          </w:r>
        </w:p>
        <w:p w14:paraId="5B6C9A6B" w14:textId="46FC11EC" w:rsidR="0064629B" w:rsidRPr="00717A0F" w:rsidRDefault="0064629B" w:rsidP="00717A0F">
          <w:pPr>
            <w:spacing w:line="180" w:lineRule="exact"/>
            <w:rPr>
              <w:color w:val="FF0000"/>
              <w:sz w:val="16"/>
              <w:lang w:val="it-IT"/>
            </w:rPr>
          </w:pPr>
          <w:r w:rsidRPr="00717A0F">
            <w:rPr>
              <w:color w:val="FF0000"/>
              <w:sz w:val="16"/>
              <w:lang w:val="it-IT"/>
            </w:rPr>
            <w:t>acp.</w:t>
          </w:r>
          <w:r w:rsidR="00F73A21">
            <w:rPr>
              <w:color w:val="FF0000"/>
              <w:sz w:val="16"/>
              <w:lang w:val="it-IT"/>
            </w:rPr>
            <w:t>arch-ing</w:t>
          </w:r>
          <w:r w:rsidRPr="00717A0F">
            <w:rPr>
              <w:color w:val="FF0000"/>
              <w:sz w:val="16"/>
              <w:lang w:val="it-IT"/>
            </w:rPr>
            <w:t>@provincia.bz.it</w:t>
          </w:r>
        </w:p>
        <w:p w14:paraId="706CDE4C" w14:textId="77777777" w:rsidR="0064629B" w:rsidRPr="00FB2870" w:rsidRDefault="0064629B" w:rsidP="00717A0F">
          <w:pPr>
            <w:spacing w:line="180" w:lineRule="exact"/>
            <w:rPr>
              <w:color w:val="FF0000"/>
              <w:sz w:val="16"/>
              <w:lang w:val="it-IT"/>
            </w:rPr>
          </w:pPr>
          <w:r w:rsidRPr="00FB2870">
            <w:rPr>
              <w:color w:val="FF0000"/>
              <w:sz w:val="16"/>
              <w:lang w:val="it-IT"/>
            </w:rPr>
            <w:t>Codice fiscale/Partita Iva 94116410211</w:t>
          </w:r>
        </w:p>
      </w:tc>
    </w:tr>
  </w:tbl>
  <w:p w14:paraId="42D19FE3" w14:textId="77777777" w:rsidR="0064629B" w:rsidRPr="002A0D9E" w:rsidRDefault="0064629B">
    <w:pPr>
      <w:pStyle w:val="Pidipagina"/>
      <w:tabs>
        <w:tab w:val="clear" w:pos="4536"/>
        <w:tab w:val="clear" w:pos="9072"/>
      </w:tabs>
      <w:spacing w:line="20" w:lineRule="exact"/>
      <w:rPr>
        <w:lang w:val="de-DE"/>
      </w:rPr>
    </w:pPr>
  </w:p>
  <w:p w14:paraId="7EEF8E91" w14:textId="77777777" w:rsidR="0064629B" w:rsidRPr="002A0D9E" w:rsidRDefault="0064629B">
    <w:pPr>
      <w:pStyle w:val="Pidipagina"/>
      <w:tabs>
        <w:tab w:val="clear" w:pos="4536"/>
        <w:tab w:val="clear" w:pos="9072"/>
      </w:tabs>
      <w:spacing w:line="20" w:lineRule="exact"/>
      <w:rPr>
        <w:sz w:val="16"/>
        <w:szCs w:val="16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6EDD0" w14:textId="77777777" w:rsidR="0064629B" w:rsidRDefault="0064629B" w:rsidP="00092646">
      <w:r>
        <w:separator/>
      </w:r>
    </w:p>
  </w:footnote>
  <w:footnote w:type="continuationSeparator" w:id="0">
    <w:p w14:paraId="54A1CEFA" w14:textId="77777777" w:rsidR="0064629B" w:rsidRDefault="0064629B" w:rsidP="00092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64629B" w:rsidRPr="000319A7" w14:paraId="3C6A6687" w14:textId="77777777">
      <w:trPr>
        <w:cantSplit/>
        <w:trHeight w:hRule="exact" w:val="460"/>
      </w:trPr>
      <w:tc>
        <w:tcPr>
          <w:tcW w:w="5245" w:type="dxa"/>
        </w:tcPr>
        <w:p w14:paraId="439FEB80" w14:textId="77777777" w:rsidR="0064629B" w:rsidRPr="009D017C" w:rsidRDefault="0064629B">
          <w:pPr>
            <w:snapToGrid w:val="0"/>
            <w:spacing w:before="220" w:after="60"/>
            <w:jc w:val="right"/>
            <w:rPr>
              <w:color w:val="FF0000"/>
              <w:spacing w:val="2"/>
              <w:sz w:val="15"/>
              <w:szCs w:val="15"/>
            </w:rPr>
          </w:pPr>
          <w:r w:rsidRPr="009D017C">
            <w:rPr>
              <w:color w:val="FF0000"/>
              <w:spacing w:val="2"/>
              <w:sz w:val="15"/>
              <w:szCs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691A67C9" w14:textId="77777777" w:rsidR="0064629B" w:rsidRPr="009D017C" w:rsidRDefault="0064629B">
          <w:pPr>
            <w:snapToGrid w:val="0"/>
            <w:jc w:val="center"/>
            <w:rPr>
              <w:color w:val="FF0000"/>
              <w:spacing w:val="-2"/>
              <w:sz w:val="15"/>
              <w:szCs w:val="15"/>
              <w:lang w:val="it-IT"/>
            </w:rPr>
          </w:pPr>
          <w:r w:rsidRPr="009D017C">
            <w:rPr>
              <w:noProof/>
              <w:color w:val="FF0000"/>
              <w:lang w:val="de-DE" w:eastAsia="de-DE"/>
            </w:rPr>
            <w:drawing>
              <wp:inline distT="0" distB="0" distL="0" distR="0" wp14:anchorId="3EEA2276" wp14:editId="3738DA04">
                <wp:extent cx="285750" cy="361950"/>
                <wp:effectExtent l="0" t="0" r="0" b="0"/>
                <wp:docPr id="3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350C8581" w14:textId="77777777" w:rsidR="0064629B" w:rsidRPr="009D017C" w:rsidRDefault="0064629B">
          <w:pPr>
            <w:pStyle w:val="Intestazione"/>
            <w:tabs>
              <w:tab w:val="clear" w:pos="4536"/>
              <w:tab w:val="clear" w:pos="9072"/>
            </w:tabs>
            <w:snapToGrid w:val="0"/>
            <w:spacing w:before="220" w:after="60"/>
            <w:rPr>
              <w:color w:val="FF0000"/>
              <w:spacing w:val="-2"/>
              <w:sz w:val="15"/>
              <w:szCs w:val="15"/>
              <w:lang w:val="it-IT"/>
            </w:rPr>
          </w:pPr>
          <w:r w:rsidRPr="009D017C">
            <w:rPr>
              <w:color w:val="FF0000"/>
              <w:spacing w:val="-2"/>
              <w:sz w:val="15"/>
              <w:szCs w:val="15"/>
              <w:lang w:val="it-IT"/>
            </w:rPr>
            <w:t>PROVINCIA AUTONOMA DI BOLZANO - ALTO ADIGE</w:t>
          </w:r>
        </w:p>
      </w:tc>
    </w:tr>
    <w:tr w:rsidR="0064629B" w14:paraId="4A0D50AB" w14:textId="77777777">
      <w:trPr>
        <w:cantSplit/>
      </w:trPr>
      <w:tc>
        <w:tcPr>
          <w:tcW w:w="5245" w:type="dxa"/>
          <w:tcBorders>
            <w:top w:val="single" w:sz="2" w:space="0" w:color="000000"/>
          </w:tcBorders>
        </w:tcPr>
        <w:p w14:paraId="58EC1984" w14:textId="77777777" w:rsidR="0064629B" w:rsidRDefault="0064629B">
          <w:pPr>
            <w:snapToGrid w:val="0"/>
            <w:spacing w:before="80" w:line="180" w:lineRule="exact"/>
            <w:jc w:val="right"/>
            <w:rPr>
              <w:sz w:val="16"/>
              <w:szCs w:val="16"/>
              <w:lang w:val="it-IT"/>
            </w:rPr>
          </w:pPr>
        </w:p>
      </w:tc>
      <w:tc>
        <w:tcPr>
          <w:tcW w:w="851" w:type="dxa"/>
          <w:vMerge/>
        </w:tcPr>
        <w:p w14:paraId="749BB9F0" w14:textId="77777777" w:rsidR="0064629B" w:rsidRPr="008343DC" w:rsidRDefault="0064629B">
          <w:pPr>
            <w:rPr>
              <w:lang w:val="it-IT"/>
            </w:rPr>
          </w:pPr>
        </w:p>
      </w:tc>
      <w:tc>
        <w:tcPr>
          <w:tcW w:w="5245" w:type="dxa"/>
          <w:tcBorders>
            <w:top w:val="single" w:sz="2" w:space="0" w:color="000000"/>
          </w:tcBorders>
        </w:tcPr>
        <w:p w14:paraId="153915FD" w14:textId="04588794" w:rsidR="0064629B" w:rsidRDefault="0064629B">
          <w:pPr>
            <w:snapToGrid w:val="0"/>
            <w:spacing w:before="80" w:line="180" w:lineRule="exact"/>
            <w:ind w:right="856"/>
            <w:jc w:val="right"/>
          </w:pPr>
          <w:r>
            <w:rPr>
              <w:rStyle w:val="Numeropagina"/>
              <w:rFonts w:cs="Arial"/>
              <w:sz w:val="16"/>
              <w:szCs w:val="16"/>
            </w:rPr>
            <w:t xml:space="preserve">Pag. </w:t>
          </w:r>
          <w:r>
            <w:rPr>
              <w:rStyle w:val="Numeropagina"/>
              <w:rFonts w:cs="Arial"/>
              <w:sz w:val="16"/>
              <w:szCs w:val="16"/>
            </w:rPr>
            <w:fldChar w:fldCharType="begin"/>
          </w:r>
          <w:r>
            <w:rPr>
              <w:rStyle w:val="Numeropagina"/>
              <w:rFonts w:cs="Arial"/>
              <w:sz w:val="16"/>
              <w:szCs w:val="16"/>
            </w:rPr>
            <w:instrText xml:space="preserve"> PAGE </w:instrText>
          </w:r>
          <w:r>
            <w:rPr>
              <w:rStyle w:val="Numeropagina"/>
              <w:rFonts w:cs="Arial"/>
              <w:sz w:val="16"/>
              <w:szCs w:val="16"/>
            </w:rPr>
            <w:fldChar w:fldCharType="separate"/>
          </w:r>
          <w:r w:rsidR="00346784">
            <w:rPr>
              <w:rStyle w:val="Numeropagina"/>
              <w:rFonts w:cs="Arial"/>
              <w:noProof/>
              <w:sz w:val="16"/>
              <w:szCs w:val="16"/>
            </w:rPr>
            <w:t>10</w:t>
          </w:r>
          <w:r>
            <w:rPr>
              <w:rStyle w:val="Numeropagina"/>
              <w:rFonts w:cs="Arial"/>
              <w:sz w:val="16"/>
              <w:szCs w:val="16"/>
            </w:rPr>
            <w:fldChar w:fldCharType="end"/>
          </w:r>
        </w:p>
      </w:tc>
    </w:tr>
  </w:tbl>
  <w:p w14:paraId="7BDC8E14" w14:textId="77777777" w:rsidR="0064629B" w:rsidRDefault="0064629B">
    <w:pPr>
      <w:pStyle w:val="Intestazione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1" w:type="dxa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64629B" w:rsidRPr="000319A7" w14:paraId="5D180E72" w14:textId="77777777" w:rsidTr="006910A4">
      <w:trPr>
        <w:cantSplit/>
        <w:trHeight w:hRule="exact" w:val="460"/>
      </w:trPr>
      <w:tc>
        <w:tcPr>
          <w:tcW w:w="4990" w:type="dxa"/>
        </w:tcPr>
        <w:p w14:paraId="1F7799B9" w14:textId="77777777" w:rsidR="0064629B" w:rsidRPr="009D017C" w:rsidRDefault="0064629B">
          <w:pPr>
            <w:pStyle w:val="NameNachname"/>
            <w:snapToGrid w:val="0"/>
            <w:spacing w:before="200" w:after="40" w:line="100" w:lineRule="atLeast"/>
            <w:rPr>
              <w:color w:val="FF0000"/>
              <w:spacing w:val="2"/>
            </w:rPr>
          </w:pPr>
          <w:r w:rsidRPr="009D017C">
            <w:rPr>
              <w:color w:val="FF0000"/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4A5105CE" w14:textId="77777777" w:rsidR="0064629B" w:rsidRPr="009D017C" w:rsidRDefault="0064629B">
          <w:pPr>
            <w:snapToGrid w:val="0"/>
            <w:jc w:val="center"/>
            <w:rPr>
              <w:color w:val="FF0000"/>
              <w:spacing w:val="-2"/>
              <w:lang w:val="it-IT"/>
            </w:rPr>
          </w:pPr>
          <w:r w:rsidRPr="009D017C">
            <w:rPr>
              <w:noProof/>
              <w:color w:val="FF0000"/>
              <w:lang w:val="de-DE" w:eastAsia="de-DE"/>
            </w:rPr>
            <w:drawing>
              <wp:inline distT="0" distB="0" distL="0" distR="0" wp14:anchorId="1B109A6E" wp14:editId="670132AB">
                <wp:extent cx="561975" cy="73342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14:paraId="21588CA3" w14:textId="77777777" w:rsidR="0064629B" w:rsidRPr="009D017C" w:rsidRDefault="0064629B">
          <w:pPr>
            <w:pStyle w:val="Intestazione"/>
            <w:tabs>
              <w:tab w:val="clear" w:pos="4536"/>
              <w:tab w:val="clear" w:pos="9072"/>
            </w:tabs>
            <w:snapToGrid w:val="0"/>
            <w:spacing w:before="200" w:after="40"/>
            <w:rPr>
              <w:color w:val="FF0000"/>
              <w:spacing w:val="-2"/>
              <w:lang w:val="it-IT"/>
            </w:rPr>
          </w:pPr>
          <w:r w:rsidRPr="009D017C">
            <w:rPr>
              <w:color w:val="FF0000"/>
              <w:spacing w:val="-2"/>
              <w:lang w:val="it-IT"/>
            </w:rPr>
            <w:t>PROVINCIA AUTONOMA DI BOLZANO - ALTO ADIGE</w:t>
          </w:r>
        </w:p>
      </w:tc>
    </w:tr>
    <w:tr w:rsidR="0064629B" w:rsidRPr="000319A7" w14:paraId="202A2C50" w14:textId="77777777" w:rsidTr="006616B8">
      <w:trPr>
        <w:cantSplit/>
        <w:trHeight w:hRule="exact" w:val="1248"/>
      </w:trPr>
      <w:tc>
        <w:tcPr>
          <w:tcW w:w="4990" w:type="dxa"/>
          <w:tcBorders>
            <w:top w:val="single" w:sz="2" w:space="0" w:color="000000"/>
          </w:tcBorders>
        </w:tcPr>
        <w:p w14:paraId="7EEF2552" w14:textId="35FC06A4" w:rsidR="0064629B" w:rsidRPr="009D017C" w:rsidRDefault="0064629B" w:rsidP="004635DA">
          <w:pPr>
            <w:spacing w:before="70" w:line="200" w:lineRule="exact"/>
            <w:jc w:val="right"/>
            <w:rPr>
              <w:b/>
              <w:color w:val="FF0000"/>
              <w:sz w:val="18"/>
              <w:lang w:val="de-DE"/>
            </w:rPr>
          </w:pPr>
          <w:r w:rsidRPr="009D017C">
            <w:rPr>
              <w:b/>
              <w:color w:val="FF0000"/>
              <w:sz w:val="18"/>
              <w:lang w:val="de-DE"/>
            </w:rPr>
            <w:t xml:space="preserve">Agentur für öffentliche </w:t>
          </w:r>
          <w:r w:rsidR="00F73A21">
            <w:rPr>
              <w:b/>
              <w:color w:val="FF0000"/>
              <w:sz w:val="18"/>
              <w:lang w:val="de-DE"/>
            </w:rPr>
            <w:t>Verträge - AOV</w:t>
          </w:r>
        </w:p>
        <w:p w14:paraId="0498B344" w14:textId="04DE3B31" w:rsidR="0064629B" w:rsidRPr="009D017C" w:rsidRDefault="006A525A" w:rsidP="006A525A">
          <w:pPr>
            <w:spacing w:before="70" w:line="200" w:lineRule="exact"/>
            <w:jc w:val="right"/>
            <w:rPr>
              <w:b/>
              <w:bCs/>
              <w:color w:val="FF0000"/>
              <w:sz w:val="18"/>
              <w:szCs w:val="18"/>
              <w:lang w:val="de-DE"/>
            </w:rPr>
          </w:pPr>
          <w:r w:rsidRPr="006A525A">
            <w:rPr>
              <w:color w:val="FF0000"/>
              <w:sz w:val="18"/>
              <w:lang w:val="de-DE"/>
            </w:rPr>
            <w:t>EVS AI - Einheitliche Vergabestelle Architektur- und Ingenieurwesen</w:t>
          </w:r>
        </w:p>
      </w:tc>
      <w:tc>
        <w:tcPr>
          <w:tcW w:w="1361" w:type="dxa"/>
          <w:vMerge/>
        </w:tcPr>
        <w:p w14:paraId="7121F464" w14:textId="77777777" w:rsidR="0064629B" w:rsidRPr="009D017C" w:rsidRDefault="0064629B">
          <w:pPr>
            <w:rPr>
              <w:color w:val="FF0000"/>
              <w:lang w:val="de-DE"/>
            </w:rPr>
          </w:pPr>
        </w:p>
      </w:tc>
      <w:tc>
        <w:tcPr>
          <w:tcW w:w="4990" w:type="dxa"/>
          <w:tcBorders>
            <w:top w:val="single" w:sz="2" w:space="0" w:color="000000"/>
          </w:tcBorders>
        </w:tcPr>
        <w:p w14:paraId="3D3956D9" w14:textId="4654CCF3" w:rsidR="00F73A21" w:rsidRDefault="0064629B" w:rsidP="00F73A21">
          <w:pPr>
            <w:spacing w:before="70" w:line="200" w:lineRule="exact"/>
            <w:rPr>
              <w:b/>
              <w:color w:val="FF0000"/>
              <w:sz w:val="18"/>
              <w:lang w:val="it-IT"/>
            </w:rPr>
          </w:pPr>
          <w:r w:rsidRPr="009D017C">
            <w:rPr>
              <w:b/>
              <w:color w:val="FF0000"/>
              <w:sz w:val="18"/>
              <w:lang w:val="it-IT"/>
            </w:rPr>
            <w:t xml:space="preserve">Agenzia per i contratti pubblici </w:t>
          </w:r>
          <w:r w:rsidR="00F73A21">
            <w:rPr>
              <w:b/>
              <w:color w:val="FF0000"/>
              <w:sz w:val="18"/>
              <w:lang w:val="it-IT"/>
            </w:rPr>
            <w:t>– ACP</w:t>
          </w:r>
        </w:p>
        <w:p w14:paraId="0D3E0A9F" w14:textId="42F7F330" w:rsidR="0064629B" w:rsidRPr="009D017C" w:rsidRDefault="006A525A" w:rsidP="00F73A21">
          <w:pPr>
            <w:spacing w:before="70" w:line="200" w:lineRule="exact"/>
            <w:rPr>
              <w:color w:val="FF0000"/>
              <w:sz w:val="18"/>
              <w:szCs w:val="18"/>
              <w:lang w:val="it-IT"/>
            </w:rPr>
          </w:pPr>
          <w:r w:rsidRPr="006A525A">
            <w:rPr>
              <w:color w:val="FF0000"/>
              <w:sz w:val="18"/>
              <w:szCs w:val="18"/>
              <w:lang w:val="it-IT"/>
            </w:rPr>
            <w:t>SUA SAI - Stazione Unica Appaltante Servizi di architettura e ingegneria</w:t>
          </w:r>
        </w:p>
      </w:tc>
    </w:tr>
  </w:tbl>
  <w:p w14:paraId="0CF2B588" w14:textId="77777777" w:rsidR="0064629B" w:rsidRPr="00C814E9" w:rsidRDefault="0064629B">
    <w:pPr>
      <w:pStyle w:val="Intestazione"/>
      <w:tabs>
        <w:tab w:val="clear" w:pos="4536"/>
        <w:tab w:val="clear" w:pos="9072"/>
      </w:tabs>
      <w:spacing w:line="140" w:lineRule="exact"/>
      <w:rPr>
        <w:sz w:val="18"/>
        <w:szCs w:val="18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0"/>
    <w:lvl w:ilvl="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</w:abstractNum>
  <w:abstractNum w:abstractNumId="2" w15:restartNumberingAfterBreak="0">
    <w:nsid w:val="00000003"/>
    <w:multiLevelType w:val="singleLevel"/>
    <w:tmpl w:val="7922772C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3" w15:restartNumberingAfterBreak="0">
    <w:nsid w:val="00000004"/>
    <w:multiLevelType w:val="singleLevel"/>
    <w:tmpl w:val="00000004"/>
    <w:name w:val="WW8Num1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4" w15:restartNumberingAfterBreak="0">
    <w:nsid w:val="00000005"/>
    <w:multiLevelType w:val="singleLevel"/>
    <w:tmpl w:val="00000005"/>
    <w:name w:val="WW8Num25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color w:val="000000"/>
        <w:sz w:val="16"/>
        <w:szCs w:val="16"/>
      </w:rPr>
    </w:lvl>
  </w:abstractNum>
  <w:abstractNum w:abstractNumId="5" w15:restartNumberingAfterBreak="0">
    <w:nsid w:val="051356B4"/>
    <w:multiLevelType w:val="hybridMultilevel"/>
    <w:tmpl w:val="69649FAA"/>
    <w:lvl w:ilvl="0" w:tplc="5D5876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i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8124A"/>
    <w:multiLevelType w:val="hybridMultilevel"/>
    <w:tmpl w:val="B17C7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E2C1F"/>
    <w:multiLevelType w:val="hybridMultilevel"/>
    <w:tmpl w:val="9C94581A"/>
    <w:lvl w:ilvl="0" w:tplc="508A1C82">
      <w:start w:val="1"/>
      <w:numFmt w:val="lowerLetter"/>
      <w:lvlText w:val="%1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10EE3226"/>
    <w:multiLevelType w:val="hybridMultilevel"/>
    <w:tmpl w:val="0DB2D50A"/>
    <w:lvl w:ilvl="0" w:tplc="8E3AC0C8">
      <w:start w:val="1"/>
      <w:numFmt w:val="bullet"/>
      <w:lvlText w:val="-"/>
      <w:lvlJc w:val="left"/>
      <w:pPr>
        <w:tabs>
          <w:tab w:val="num" w:pos="397"/>
        </w:tabs>
        <w:ind w:left="397" w:hanging="284"/>
      </w:pPr>
      <w:rPr>
        <w:rFonts w:ascii="Arial" w:hAnsi="Arial" w:hint="default"/>
        <w:b/>
        <w:bCs/>
        <w:i w:val="0"/>
        <w:iCs w:val="0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D004F"/>
    <w:multiLevelType w:val="hybridMultilevel"/>
    <w:tmpl w:val="2990CBCE"/>
    <w:lvl w:ilvl="0" w:tplc="C0AC2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435C3"/>
    <w:multiLevelType w:val="hybridMultilevel"/>
    <w:tmpl w:val="F0768EC0"/>
    <w:lvl w:ilvl="0" w:tplc="E27E98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43B36"/>
    <w:multiLevelType w:val="hybridMultilevel"/>
    <w:tmpl w:val="0CDE01B2"/>
    <w:lvl w:ilvl="0" w:tplc="C6D6B6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5587D"/>
    <w:multiLevelType w:val="hybridMultilevel"/>
    <w:tmpl w:val="323EFD42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3B2216"/>
    <w:multiLevelType w:val="hybridMultilevel"/>
    <w:tmpl w:val="A5BEE620"/>
    <w:lvl w:ilvl="0" w:tplc="C0AC2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B1CFD"/>
    <w:multiLevelType w:val="hybridMultilevel"/>
    <w:tmpl w:val="7A28AE72"/>
    <w:lvl w:ilvl="0" w:tplc="508A1C82">
      <w:start w:val="1"/>
      <w:numFmt w:val="lowerLetter"/>
      <w:lvlText w:val="%1)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348332CA"/>
    <w:multiLevelType w:val="hybridMultilevel"/>
    <w:tmpl w:val="8496FD1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7584F"/>
    <w:multiLevelType w:val="hybridMultilevel"/>
    <w:tmpl w:val="0C7A1116"/>
    <w:lvl w:ilvl="0" w:tplc="04070017">
      <w:start w:val="1"/>
      <w:numFmt w:val="lowerLetter"/>
      <w:lvlText w:val="%1)"/>
      <w:lvlJc w:val="left"/>
      <w:pPr>
        <w:tabs>
          <w:tab w:val="num" w:pos="1197"/>
        </w:tabs>
        <w:ind w:left="119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917"/>
        </w:tabs>
        <w:ind w:left="191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637"/>
        </w:tabs>
        <w:ind w:left="263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357"/>
        </w:tabs>
        <w:ind w:left="335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077"/>
        </w:tabs>
        <w:ind w:left="407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97"/>
        </w:tabs>
        <w:ind w:left="479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517"/>
        </w:tabs>
        <w:ind w:left="551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237"/>
        </w:tabs>
        <w:ind w:left="623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957"/>
        </w:tabs>
        <w:ind w:left="6957" w:hanging="180"/>
      </w:pPr>
    </w:lvl>
  </w:abstractNum>
  <w:abstractNum w:abstractNumId="17" w15:restartNumberingAfterBreak="0">
    <w:nsid w:val="382107D9"/>
    <w:multiLevelType w:val="hybridMultilevel"/>
    <w:tmpl w:val="448887A6"/>
    <w:lvl w:ilvl="0" w:tplc="8D94E716">
      <w:start w:val="17"/>
      <w:numFmt w:val="lowerLetter"/>
      <w:lvlText w:val="%1)"/>
      <w:lvlJc w:val="left"/>
      <w:pPr>
        <w:tabs>
          <w:tab w:val="num" w:pos="1582"/>
        </w:tabs>
        <w:ind w:left="1582" w:hanging="360"/>
      </w:pPr>
      <w:rPr>
        <w:rFonts w:hint="default"/>
        <w:sz w:val="18"/>
        <w:szCs w:val="18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302"/>
        </w:tabs>
        <w:ind w:left="230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022"/>
        </w:tabs>
        <w:ind w:left="302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742"/>
        </w:tabs>
        <w:ind w:left="37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182"/>
        </w:tabs>
        <w:ind w:left="51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902"/>
        </w:tabs>
        <w:ind w:left="59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342"/>
        </w:tabs>
        <w:ind w:left="7342" w:hanging="180"/>
      </w:pPr>
    </w:lvl>
  </w:abstractNum>
  <w:abstractNum w:abstractNumId="18" w15:restartNumberingAfterBreak="0">
    <w:nsid w:val="41201BF6"/>
    <w:multiLevelType w:val="multilevel"/>
    <w:tmpl w:val="BCA0C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4418F3"/>
    <w:multiLevelType w:val="hybridMultilevel"/>
    <w:tmpl w:val="31E0A95A"/>
    <w:lvl w:ilvl="0" w:tplc="43D6BA14">
      <w:start w:val="1"/>
      <w:numFmt w:val="lowerLetter"/>
      <w:lvlText w:val="%1)"/>
      <w:lvlJc w:val="left"/>
      <w:pPr>
        <w:ind w:left="577" w:hanging="435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9075468"/>
    <w:multiLevelType w:val="hybridMultilevel"/>
    <w:tmpl w:val="AAE47D2A"/>
    <w:lvl w:ilvl="0" w:tplc="A352116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44851"/>
    <w:multiLevelType w:val="hybridMultilevel"/>
    <w:tmpl w:val="3CEEC3DC"/>
    <w:lvl w:ilvl="0" w:tplc="508A1C82">
      <w:start w:val="1"/>
      <w:numFmt w:val="lowerLetter"/>
      <w:lvlText w:val="%1)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2" w15:restartNumberingAfterBreak="0">
    <w:nsid w:val="4C577786"/>
    <w:multiLevelType w:val="multilevel"/>
    <w:tmpl w:val="2DA0AA8A"/>
    <w:lvl w:ilvl="0">
      <w:start w:val="17"/>
      <w:numFmt w:val="lowerLetter"/>
      <w:lvlText w:val="%1)"/>
      <w:lvlJc w:val="left"/>
      <w:pPr>
        <w:tabs>
          <w:tab w:val="num" w:pos="1582"/>
        </w:tabs>
        <w:ind w:left="1582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302"/>
        </w:tabs>
        <w:ind w:left="2302" w:hanging="360"/>
      </w:pPr>
    </w:lvl>
    <w:lvl w:ilvl="2">
      <w:start w:val="1"/>
      <w:numFmt w:val="lowerRoman"/>
      <w:lvlText w:val="%3."/>
      <w:lvlJc w:val="right"/>
      <w:pPr>
        <w:tabs>
          <w:tab w:val="num" w:pos="3022"/>
        </w:tabs>
        <w:ind w:left="3022" w:hanging="180"/>
      </w:pPr>
    </w:lvl>
    <w:lvl w:ilvl="3">
      <w:start w:val="1"/>
      <w:numFmt w:val="decimal"/>
      <w:lvlText w:val="%4."/>
      <w:lvlJc w:val="left"/>
      <w:pPr>
        <w:tabs>
          <w:tab w:val="num" w:pos="3742"/>
        </w:tabs>
        <w:ind w:left="3742" w:hanging="360"/>
      </w:pPr>
    </w:lvl>
    <w:lvl w:ilvl="4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>
      <w:start w:val="1"/>
      <w:numFmt w:val="lowerRoman"/>
      <w:lvlText w:val="%6."/>
      <w:lvlJc w:val="right"/>
      <w:pPr>
        <w:tabs>
          <w:tab w:val="num" w:pos="5182"/>
        </w:tabs>
        <w:ind w:left="5182" w:hanging="180"/>
      </w:pPr>
    </w:lvl>
    <w:lvl w:ilvl="6">
      <w:start w:val="1"/>
      <w:numFmt w:val="decimal"/>
      <w:lvlText w:val="%7."/>
      <w:lvlJc w:val="left"/>
      <w:pPr>
        <w:tabs>
          <w:tab w:val="num" w:pos="5902"/>
        </w:tabs>
        <w:ind w:left="5902" w:hanging="360"/>
      </w:pPr>
    </w:lvl>
    <w:lvl w:ilvl="7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>
      <w:start w:val="1"/>
      <w:numFmt w:val="lowerRoman"/>
      <w:lvlText w:val="%9."/>
      <w:lvlJc w:val="right"/>
      <w:pPr>
        <w:tabs>
          <w:tab w:val="num" w:pos="7342"/>
        </w:tabs>
        <w:ind w:left="7342" w:hanging="180"/>
      </w:pPr>
    </w:lvl>
  </w:abstractNum>
  <w:abstractNum w:abstractNumId="23" w15:restartNumberingAfterBreak="0">
    <w:nsid w:val="4C8A0491"/>
    <w:multiLevelType w:val="hybridMultilevel"/>
    <w:tmpl w:val="5ED44990"/>
    <w:lvl w:ilvl="0" w:tplc="C6D6B63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C19BE"/>
    <w:multiLevelType w:val="hybridMultilevel"/>
    <w:tmpl w:val="04C44C90"/>
    <w:lvl w:ilvl="0" w:tplc="45BE0ACE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40E6"/>
    <w:multiLevelType w:val="multilevel"/>
    <w:tmpl w:val="B53C49E2"/>
    <w:lvl w:ilvl="0">
      <w:start w:val="2"/>
      <w:numFmt w:val="lowerLetter"/>
      <w:lvlText w:val="%1)"/>
      <w:lvlJc w:val="left"/>
      <w:pPr>
        <w:tabs>
          <w:tab w:val="num" w:pos="1582"/>
        </w:tabs>
        <w:ind w:left="1582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02"/>
        </w:tabs>
        <w:ind w:left="2302" w:hanging="360"/>
      </w:pPr>
    </w:lvl>
    <w:lvl w:ilvl="2">
      <w:start w:val="1"/>
      <w:numFmt w:val="lowerRoman"/>
      <w:lvlText w:val="%3."/>
      <w:lvlJc w:val="right"/>
      <w:pPr>
        <w:tabs>
          <w:tab w:val="num" w:pos="3022"/>
        </w:tabs>
        <w:ind w:left="3022" w:hanging="180"/>
      </w:pPr>
    </w:lvl>
    <w:lvl w:ilvl="3">
      <w:start w:val="1"/>
      <w:numFmt w:val="decimal"/>
      <w:lvlText w:val="%4."/>
      <w:lvlJc w:val="left"/>
      <w:pPr>
        <w:tabs>
          <w:tab w:val="num" w:pos="3742"/>
        </w:tabs>
        <w:ind w:left="3742" w:hanging="360"/>
      </w:pPr>
    </w:lvl>
    <w:lvl w:ilvl="4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>
      <w:start w:val="1"/>
      <w:numFmt w:val="lowerRoman"/>
      <w:lvlText w:val="%6."/>
      <w:lvlJc w:val="right"/>
      <w:pPr>
        <w:tabs>
          <w:tab w:val="num" w:pos="5182"/>
        </w:tabs>
        <w:ind w:left="5182" w:hanging="180"/>
      </w:pPr>
    </w:lvl>
    <w:lvl w:ilvl="6">
      <w:start w:val="1"/>
      <w:numFmt w:val="decimal"/>
      <w:lvlText w:val="%7."/>
      <w:lvlJc w:val="left"/>
      <w:pPr>
        <w:tabs>
          <w:tab w:val="num" w:pos="5902"/>
        </w:tabs>
        <w:ind w:left="5902" w:hanging="360"/>
      </w:pPr>
    </w:lvl>
    <w:lvl w:ilvl="7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>
      <w:start w:val="1"/>
      <w:numFmt w:val="lowerRoman"/>
      <w:lvlText w:val="%9."/>
      <w:lvlJc w:val="right"/>
      <w:pPr>
        <w:tabs>
          <w:tab w:val="num" w:pos="7342"/>
        </w:tabs>
        <w:ind w:left="7342" w:hanging="180"/>
      </w:pPr>
    </w:lvl>
  </w:abstractNum>
  <w:abstractNum w:abstractNumId="26" w15:restartNumberingAfterBreak="0">
    <w:nsid w:val="58CC5B04"/>
    <w:multiLevelType w:val="hybridMultilevel"/>
    <w:tmpl w:val="DA20A2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A6E56"/>
    <w:multiLevelType w:val="hybridMultilevel"/>
    <w:tmpl w:val="EF28966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9EEBD4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 2" w:eastAsia="Times New Roman" w:hAnsi="Wingdings 2" w:cs="Arial" w:hint="default"/>
        <w:b w:val="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BB7831"/>
    <w:multiLevelType w:val="hybridMultilevel"/>
    <w:tmpl w:val="8CE6DB9E"/>
    <w:lvl w:ilvl="0" w:tplc="818C75D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536AB"/>
    <w:multiLevelType w:val="hybridMultilevel"/>
    <w:tmpl w:val="47DC0EFE"/>
    <w:lvl w:ilvl="0" w:tplc="D70A4F7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0F43AA7"/>
    <w:multiLevelType w:val="hybridMultilevel"/>
    <w:tmpl w:val="E67A8FAE"/>
    <w:lvl w:ilvl="0" w:tplc="AB2E8A18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7561285"/>
    <w:multiLevelType w:val="hybridMultilevel"/>
    <w:tmpl w:val="99F6DB02"/>
    <w:lvl w:ilvl="0" w:tplc="E8661628">
      <w:start w:val="1"/>
      <w:numFmt w:val="lowerLetter"/>
      <w:lvlText w:val="%1."/>
      <w:lvlJc w:val="left"/>
      <w:pPr>
        <w:tabs>
          <w:tab w:val="num" w:pos="2862"/>
        </w:tabs>
        <w:ind w:left="2862" w:hanging="360"/>
      </w:pPr>
      <w:rPr>
        <w:rFonts w:hint="default"/>
        <w:b/>
        <w:bCs/>
        <w:i w:val="0"/>
        <w:iCs w:val="0"/>
        <w:color w:val="FF0000"/>
      </w:rPr>
    </w:lvl>
    <w:lvl w:ilvl="1" w:tplc="5844C3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F67AF1"/>
    <w:multiLevelType w:val="hybridMultilevel"/>
    <w:tmpl w:val="814482B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1919B7"/>
    <w:multiLevelType w:val="hybridMultilevel"/>
    <w:tmpl w:val="E9260CE8"/>
    <w:lvl w:ilvl="0" w:tplc="08F26B0C">
      <w:numFmt w:val="bullet"/>
      <w:lvlText w:val=""/>
      <w:lvlJc w:val="left"/>
      <w:pPr>
        <w:tabs>
          <w:tab w:val="num" w:pos="1080"/>
        </w:tabs>
        <w:ind w:left="1080" w:hanging="360"/>
      </w:pPr>
      <w:rPr>
        <w:rFonts w:ascii="Wingdings 2" w:eastAsia="Times New Roman" w:hAnsi="Wingdings 2" w:cs="Arial" w:hint="default"/>
        <w:i w:val="0"/>
      </w:rPr>
    </w:lvl>
    <w:lvl w:ilvl="1" w:tplc="A804212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i w:val="0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CA1D31"/>
    <w:multiLevelType w:val="hybridMultilevel"/>
    <w:tmpl w:val="1D2EDE08"/>
    <w:lvl w:ilvl="0" w:tplc="04070017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6E5639A0"/>
    <w:multiLevelType w:val="hybridMultilevel"/>
    <w:tmpl w:val="D500E15A"/>
    <w:lvl w:ilvl="0" w:tplc="818C75D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A629A"/>
    <w:multiLevelType w:val="hybridMultilevel"/>
    <w:tmpl w:val="0D4ECA1E"/>
    <w:lvl w:ilvl="0" w:tplc="B7B2E0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5A5BEF"/>
    <w:multiLevelType w:val="hybridMultilevel"/>
    <w:tmpl w:val="B4CCA52C"/>
    <w:lvl w:ilvl="0" w:tplc="E1CCD27E">
      <w:start w:val="15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8" w15:restartNumberingAfterBreak="0">
    <w:nsid w:val="7C64539F"/>
    <w:multiLevelType w:val="hybridMultilevel"/>
    <w:tmpl w:val="E67A8FAE"/>
    <w:lvl w:ilvl="0" w:tplc="AB2E8A18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7CE944FC"/>
    <w:multiLevelType w:val="hybridMultilevel"/>
    <w:tmpl w:val="888A9D88"/>
    <w:lvl w:ilvl="0" w:tplc="C0AC2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280ADA"/>
    <w:multiLevelType w:val="hybridMultilevel"/>
    <w:tmpl w:val="3BCC57B6"/>
    <w:lvl w:ilvl="0" w:tplc="0CE87EFC">
      <w:start w:val="16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1" w15:restartNumberingAfterBreak="0">
    <w:nsid w:val="7FC57F9D"/>
    <w:multiLevelType w:val="hybridMultilevel"/>
    <w:tmpl w:val="4F7EF228"/>
    <w:lvl w:ilvl="0" w:tplc="C9AEA66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1013461176">
    <w:abstractNumId w:val="0"/>
  </w:num>
  <w:num w:numId="2" w16cid:durableId="1369797399">
    <w:abstractNumId w:val="1"/>
  </w:num>
  <w:num w:numId="3" w16cid:durableId="1457260452">
    <w:abstractNumId w:val="2"/>
  </w:num>
  <w:num w:numId="4" w16cid:durableId="1850753782">
    <w:abstractNumId w:val="3"/>
  </w:num>
  <w:num w:numId="5" w16cid:durableId="389310340">
    <w:abstractNumId w:val="4"/>
  </w:num>
  <w:num w:numId="6" w16cid:durableId="1738895495">
    <w:abstractNumId w:val="18"/>
  </w:num>
  <w:num w:numId="7" w16cid:durableId="1756242828">
    <w:abstractNumId w:val="37"/>
  </w:num>
  <w:num w:numId="8" w16cid:durableId="1257665546">
    <w:abstractNumId w:val="31"/>
  </w:num>
  <w:num w:numId="9" w16cid:durableId="184684464">
    <w:abstractNumId w:val="28"/>
  </w:num>
  <w:num w:numId="10" w16cid:durableId="995112523">
    <w:abstractNumId w:val="35"/>
  </w:num>
  <w:num w:numId="11" w16cid:durableId="2116053147">
    <w:abstractNumId w:val="40"/>
  </w:num>
  <w:num w:numId="12" w16cid:durableId="885607878">
    <w:abstractNumId w:val="10"/>
  </w:num>
  <w:num w:numId="13" w16cid:durableId="479539634">
    <w:abstractNumId w:val="23"/>
  </w:num>
  <w:num w:numId="14" w16cid:durableId="835732657">
    <w:abstractNumId w:val="27"/>
  </w:num>
  <w:num w:numId="15" w16cid:durableId="307174019">
    <w:abstractNumId w:val="26"/>
  </w:num>
  <w:num w:numId="16" w16cid:durableId="456873236">
    <w:abstractNumId w:val="11"/>
  </w:num>
  <w:num w:numId="17" w16cid:durableId="167982657">
    <w:abstractNumId w:val="41"/>
  </w:num>
  <w:num w:numId="18" w16cid:durableId="38340708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585417">
    <w:abstractNumId w:val="34"/>
  </w:num>
  <w:num w:numId="20" w16cid:durableId="337930083">
    <w:abstractNumId w:val="12"/>
  </w:num>
  <w:num w:numId="21" w16cid:durableId="1109592635">
    <w:abstractNumId w:val="16"/>
  </w:num>
  <w:num w:numId="22" w16cid:durableId="1399206402">
    <w:abstractNumId w:val="29"/>
  </w:num>
  <w:num w:numId="23" w16cid:durableId="704255704">
    <w:abstractNumId w:val="14"/>
  </w:num>
  <w:num w:numId="24" w16cid:durableId="942759585">
    <w:abstractNumId w:val="38"/>
  </w:num>
  <w:num w:numId="25" w16cid:durableId="1688210355">
    <w:abstractNumId w:val="7"/>
  </w:num>
  <w:num w:numId="26" w16cid:durableId="911282223">
    <w:abstractNumId w:val="21"/>
  </w:num>
  <w:num w:numId="27" w16cid:durableId="828518923">
    <w:abstractNumId w:val="17"/>
  </w:num>
  <w:num w:numId="28" w16cid:durableId="378358302">
    <w:abstractNumId w:val="22"/>
  </w:num>
  <w:num w:numId="29" w16cid:durableId="790055515">
    <w:abstractNumId w:val="32"/>
  </w:num>
  <w:num w:numId="30" w16cid:durableId="396634625">
    <w:abstractNumId w:val="24"/>
  </w:num>
  <w:num w:numId="31" w16cid:durableId="1838692457">
    <w:abstractNumId w:val="25"/>
  </w:num>
  <w:num w:numId="32" w16cid:durableId="158349174">
    <w:abstractNumId w:val="6"/>
  </w:num>
  <w:num w:numId="33" w16cid:durableId="599220198">
    <w:abstractNumId w:val="36"/>
  </w:num>
  <w:num w:numId="34" w16cid:durableId="1494684699">
    <w:abstractNumId w:val="20"/>
  </w:num>
  <w:num w:numId="35" w16cid:durableId="1795128454">
    <w:abstractNumId w:val="5"/>
  </w:num>
  <w:num w:numId="36" w16cid:durableId="1806850171">
    <w:abstractNumId w:val="30"/>
  </w:num>
  <w:num w:numId="37" w16cid:durableId="1453548340">
    <w:abstractNumId w:val="8"/>
  </w:num>
  <w:num w:numId="38" w16cid:durableId="522330626">
    <w:abstractNumId w:val="19"/>
  </w:num>
  <w:num w:numId="39" w16cid:durableId="152262627">
    <w:abstractNumId w:val="15"/>
  </w:num>
  <w:num w:numId="40" w16cid:durableId="601298235">
    <w:abstractNumId w:val="9"/>
  </w:num>
  <w:num w:numId="41" w16cid:durableId="1478107233">
    <w:abstractNumId w:val="13"/>
  </w:num>
  <w:num w:numId="42" w16cid:durableId="140459596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3" w:dllVersion="517" w:checkStyle="1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2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9B4"/>
    <w:rsid w:val="00006DA1"/>
    <w:rsid w:val="000151F3"/>
    <w:rsid w:val="00017639"/>
    <w:rsid w:val="00022247"/>
    <w:rsid w:val="00024245"/>
    <w:rsid w:val="0002503F"/>
    <w:rsid w:val="000275C9"/>
    <w:rsid w:val="000319A7"/>
    <w:rsid w:val="000332E8"/>
    <w:rsid w:val="000351BA"/>
    <w:rsid w:val="000356D5"/>
    <w:rsid w:val="00037F30"/>
    <w:rsid w:val="00045046"/>
    <w:rsid w:val="0004594E"/>
    <w:rsid w:val="00050966"/>
    <w:rsid w:val="00052CCC"/>
    <w:rsid w:val="00054999"/>
    <w:rsid w:val="00062DC4"/>
    <w:rsid w:val="00072B54"/>
    <w:rsid w:val="000869F3"/>
    <w:rsid w:val="00092646"/>
    <w:rsid w:val="000A1815"/>
    <w:rsid w:val="000A4AC4"/>
    <w:rsid w:val="000A58DF"/>
    <w:rsid w:val="000A6FBB"/>
    <w:rsid w:val="000C1B63"/>
    <w:rsid w:val="000C6959"/>
    <w:rsid w:val="000C6C3B"/>
    <w:rsid w:val="000D3DDB"/>
    <w:rsid w:val="000D40E2"/>
    <w:rsid w:val="000D6851"/>
    <w:rsid w:val="000D6871"/>
    <w:rsid w:val="000E1880"/>
    <w:rsid w:val="000E1FA9"/>
    <w:rsid w:val="000F2818"/>
    <w:rsid w:val="000F42F8"/>
    <w:rsid w:val="001034D4"/>
    <w:rsid w:val="001043D9"/>
    <w:rsid w:val="0010466F"/>
    <w:rsid w:val="001051B0"/>
    <w:rsid w:val="001066BD"/>
    <w:rsid w:val="00110CA6"/>
    <w:rsid w:val="001123AF"/>
    <w:rsid w:val="0011487B"/>
    <w:rsid w:val="00114F9E"/>
    <w:rsid w:val="001203EB"/>
    <w:rsid w:val="00131B8E"/>
    <w:rsid w:val="00133FC2"/>
    <w:rsid w:val="0013597D"/>
    <w:rsid w:val="00141BA2"/>
    <w:rsid w:val="0014587B"/>
    <w:rsid w:val="001474DB"/>
    <w:rsid w:val="00151B0D"/>
    <w:rsid w:val="001520AE"/>
    <w:rsid w:val="001554E9"/>
    <w:rsid w:val="001568E9"/>
    <w:rsid w:val="00157BF2"/>
    <w:rsid w:val="001617AC"/>
    <w:rsid w:val="00163AE9"/>
    <w:rsid w:val="00170B9A"/>
    <w:rsid w:val="00174BA2"/>
    <w:rsid w:val="001768CA"/>
    <w:rsid w:val="00181442"/>
    <w:rsid w:val="0018347D"/>
    <w:rsid w:val="00185198"/>
    <w:rsid w:val="001856CD"/>
    <w:rsid w:val="001923B0"/>
    <w:rsid w:val="001976E5"/>
    <w:rsid w:val="001A0C4A"/>
    <w:rsid w:val="001A17CD"/>
    <w:rsid w:val="001A2B90"/>
    <w:rsid w:val="001A791B"/>
    <w:rsid w:val="001B19A5"/>
    <w:rsid w:val="001B6BAA"/>
    <w:rsid w:val="001C15DE"/>
    <w:rsid w:val="001C2E2B"/>
    <w:rsid w:val="001C3969"/>
    <w:rsid w:val="001C5156"/>
    <w:rsid w:val="001C5A28"/>
    <w:rsid w:val="001D1768"/>
    <w:rsid w:val="001D2B08"/>
    <w:rsid w:val="001D7B11"/>
    <w:rsid w:val="001E08BB"/>
    <w:rsid w:val="001E3E3D"/>
    <w:rsid w:val="001E4AF2"/>
    <w:rsid w:val="001F024A"/>
    <w:rsid w:val="001F4929"/>
    <w:rsid w:val="001F514C"/>
    <w:rsid w:val="00201408"/>
    <w:rsid w:val="00203B3E"/>
    <w:rsid w:val="002109D7"/>
    <w:rsid w:val="00211AF4"/>
    <w:rsid w:val="002130BF"/>
    <w:rsid w:val="0021399C"/>
    <w:rsid w:val="002158F5"/>
    <w:rsid w:val="00215EAF"/>
    <w:rsid w:val="00220A54"/>
    <w:rsid w:val="00221F9B"/>
    <w:rsid w:val="00225756"/>
    <w:rsid w:val="00225E6E"/>
    <w:rsid w:val="0023088E"/>
    <w:rsid w:val="00231228"/>
    <w:rsid w:val="002333CF"/>
    <w:rsid w:val="00233537"/>
    <w:rsid w:val="002376FF"/>
    <w:rsid w:val="00250EB0"/>
    <w:rsid w:val="00251CB4"/>
    <w:rsid w:val="00252599"/>
    <w:rsid w:val="00253ADC"/>
    <w:rsid w:val="0025637F"/>
    <w:rsid w:val="00261DC8"/>
    <w:rsid w:val="0026459F"/>
    <w:rsid w:val="0026491E"/>
    <w:rsid w:val="0026774C"/>
    <w:rsid w:val="00270143"/>
    <w:rsid w:val="00270E2A"/>
    <w:rsid w:val="00273A1D"/>
    <w:rsid w:val="002758F4"/>
    <w:rsid w:val="00281B47"/>
    <w:rsid w:val="00283B95"/>
    <w:rsid w:val="00285E16"/>
    <w:rsid w:val="0028680B"/>
    <w:rsid w:val="002869FF"/>
    <w:rsid w:val="00291154"/>
    <w:rsid w:val="00293913"/>
    <w:rsid w:val="002A0069"/>
    <w:rsid w:val="002A0D9E"/>
    <w:rsid w:val="002A2559"/>
    <w:rsid w:val="002A2D18"/>
    <w:rsid w:val="002A4DF9"/>
    <w:rsid w:val="002B047A"/>
    <w:rsid w:val="002B0C2F"/>
    <w:rsid w:val="002B1A76"/>
    <w:rsid w:val="002B2242"/>
    <w:rsid w:val="002B361C"/>
    <w:rsid w:val="002B3F2D"/>
    <w:rsid w:val="002B76C7"/>
    <w:rsid w:val="002C021C"/>
    <w:rsid w:val="002C07CD"/>
    <w:rsid w:val="002C1F32"/>
    <w:rsid w:val="002C384F"/>
    <w:rsid w:val="002C55A8"/>
    <w:rsid w:val="002D3758"/>
    <w:rsid w:val="002D496C"/>
    <w:rsid w:val="002D764A"/>
    <w:rsid w:val="002D7B52"/>
    <w:rsid w:val="002D7C4C"/>
    <w:rsid w:val="002E33A6"/>
    <w:rsid w:val="002E7049"/>
    <w:rsid w:val="002F425B"/>
    <w:rsid w:val="00310932"/>
    <w:rsid w:val="00310C05"/>
    <w:rsid w:val="00311D53"/>
    <w:rsid w:val="00314699"/>
    <w:rsid w:val="00315030"/>
    <w:rsid w:val="003206CF"/>
    <w:rsid w:val="00320A34"/>
    <w:rsid w:val="00327259"/>
    <w:rsid w:val="00330EB1"/>
    <w:rsid w:val="0033192D"/>
    <w:rsid w:val="003329B5"/>
    <w:rsid w:val="00332EE8"/>
    <w:rsid w:val="003338B0"/>
    <w:rsid w:val="00333DCE"/>
    <w:rsid w:val="003350B5"/>
    <w:rsid w:val="0034025D"/>
    <w:rsid w:val="00340830"/>
    <w:rsid w:val="00346784"/>
    <w:rsid w:val="00347B83"/>
    <w:rsid w:val="003504C3"/>
    <w:rsid w:val="00351603"/>
    <w:rsid w:val="00355CE8"/>
    <w:rsid w:val="003575A2"/>
    <w:rsid w:val="003618A4"/>
    <w:rsid w:val="00361C9D"/>
    <w:rsid w:val="00366BCB"/>
    <w:rsid w:val="00366BF5"/>
    <w:rsid w:val="00371606"/>
    <w:rsid w:val="003747F7"/>
    <w:rsid w:val="00376AEB"/>
    <w:rsid w:val="00380296"/>
    <w:rsid w:val="003858ED"/>
    <w:rsid w:val="003873C2"/>
    <w:rsid w:val="00390655"/>
    <w:rsid w:val="0039088B"/>
    <w:rsid w:val="00397BC9"/>
    <w:rsid w:val="003A517D"/>
    <w:rsid w:val="003B1216"/>
    <w:rsid w:val="003B123E"/>
    <w:rsid w:val="003B290E"/>
    <w:rsid w:val="003B51D3"/>
    <w:rsid w:val="003B6DBD"/>
    <w:rsid w:val="003B6E53"/>
    <w:rsid w:val="003C1897"/>
    <w:rsid w:val="003C3DE5"/>
    <w:rsid w:val="003C3E64"/>
    <w:rsid w:val="003C5A3F"/>
    <w:rsid w:val="003D18B9"/>
    <w:rsid w:val="003D488B"/>
    <w:rsid w:val="003D59C1"/>
    <w:rsid w:val="003D6137"/>
    <w:rsid w:val="003D77EC"/>
    <w:rsid w:val="003E0A22"/>
    <w:rsid w:val="003E3BB6"/>
    <w:rsid w:val="003F1C1A"/>
    <w:rsid w:val="003F1F01"/>
    <w:rsid w:val="003F4E4B"/>
    <w:rsid w:val="0041110A"/>
    <w:rsid w:val="00412203"/>
    <w:rsid w:val="004215BF"/>
    <w:rsid w:val="0042747E"/>
    <w:rsid w:val="00431AA1"/>
    <w:rsid w:val="00431B2E"/>
    <w:rsid w:val="004325D6"/>
    <w:rsid w:val="00436299"/>
    <w:rsid w:val="00436D39"/>
    <w:rsid w:val="004372F9"/>
    <w:rsid w:val="00441A34"/>
    <w:rsid w:val="00444B65"/>
    <w:rsid w:val="0044567D"/>
    <w:rsid w:val="004509B5"/>
    <w:rsid w:val="004519CB"/>
    <w:rsid w:val="00454FD8"/>
    <w:rsid w:val="0045638C"/>
    <w:rsid w:val="004606FA"/>
    <w:rsid w:val="004635DA"/>
    <w:rsid w:val="00465538"/>
    <w:rsid w:val="00466549"/>
    <w:rsid w:val="0047647B"/>
    <w:rsid w:val="00476785"/>
    <w:rsid w:val="00481F60"/>
    <w:rsid w:val="00486FD6"/>
    <w:rsid w:val="004903E9"/>
    <w:rsid w:val="00490E9D"/>
    <w:rsid w:val="00491D5E"/>
    <w:rsid w:val="00492F73"/>
    <w:rsid w:val="004A4A2B"/>
    <w:rsid w:val="004A4E23"/>
    <w:rsid w:val="004A4F57"/>
    <w:rsid w:val="004A6FF7"/>
    <w:rsid w:val="004A77C1"/>
    <w:rsid w:val="004B2F9D"/>
    <w:rsid w:val="004B40D6"/>
    <w:rsid w:val="004B7D2E"/>
    <w:rsid w:val="004C6580"/>
    <w:rsid w:val="004D083E"/>
    <w:rsid w:val="004D1622"/>
    <w:rsid w:val="004D1B0C"/>
    <w:rsid w:val="004D6426"/>
    <w:rsid w:val="004D6B5A"/>
    <w:rsid w:val="004D7679"/>
    <w:rsid w:val="004E6A1F"/>
    <w:rsid w:val="004E7F33"/>
    <w:rsid w:val="004F0800"/>
    <w:rsid w:val="004F3CE7"/>
    <w:rsid w:val="004F4644"/>
    <w:rsid w:val="005006AA"/>
    <w:rsid w:val="00501135"/>
    <w:rsid w:val="00506CDE"/>
    <w:rsid w:val="005071ED"/>
    <w:rsid w:val="0051033D"/>
    <w:rsid w:val="00520DDD"/>
    <w:rsid w:val="00521EB5"/>
    <w:rsid w:val="0052320F"/>
    <w:rsid w:val="005252DE"/>
    <w:rsid w:val="0052748F"/>
    <w:rsid w:val="005338BE"/>
    <w:rsid w:val="00535299"/>
    <w:rsid w:val="0054345C"/>
    <w:rsid w:val="00544FC5"/>
    <w:rsid w:val="00546874"/>
    <w:rsid w:val="005475C2"/>
    <w:rsid w:val="00547EB1"/>
    <w:rsid w:val="0055372E"/>
    <w:rsid w:val="00555C95"/>
    <w:rsid w:val="0055678C"/>
    <w:rsid w:val="00557D04"/>
    <w:rsid w:val="00563458"/>
    <w:rsid w:val="0056412C"/>
    <w:rsid w:val="005643F4"/>
    <w:rsid w:val="00565901"/>
    <w:rsid w:val="00570AE5"/>
    <w:rsid w:val="00571AB2"/>
    <w:rsid w:val="00573762"/>
    <w:rsid w:val="005747C2"/>
    <w:rsid w:val="00574885"/>
    <w:rsid w:val="0057587E"/>
    <w:rsid w:val="00580DE5"/>
    <w:rsid w:val="0058144C"/>
    <w:rsid w:val="00594F7D"/>
    <w:rsid w:val="005A292A"/>
    <w:rsid w:val="005A308B"/>
    <w:rsid w:val="005A5020"/>
    <w:rsid w:val="005B0D12"/>
    <w:rsid w:val="005B7DFF"/>
    <w:rsid w:val="005C3118"/>
    <w:rsid w:val="005D083D"/>
    <w:rsid w:val="005D1511"/>
    <w:rsid w:val="005D719A"/>
    <w:rsid w:val="005D78AD"/>
    <w:rsid w:val="005E5D29"/>
    <w:rsid w:val="005F2774"/>
    <w:rsid w:val="005F27EB"/>
    <w:rsid w:val="005F3057"/>
    <w:rsid w:val="005F3B4F"/>
    <w:rsid w:val="005F5900"/>
    <w:rsid w:val="00602257"/>
    <w:rsid w:val="00602E1C"/>
    <w:rsid w:val="0060326D"/>
    <w:rsid w:val="00603336"/>
    <w:rsid w:val="0060696C"/>
    <w:rsid w:val="00607DE4"/>
    <w:rsid w:val="00610CB8"/>
    <w:rsid w:val="00611F19"/>
    <w:rsid w:val="006134A9"/>
    <w:rsid w:val="0061420A"/>
    <w:rsid w:val="00615D69"/>
    <w:rsid w:val="00616F04"/>
    <w:rsid w:val="006203C2"/>
    <w:rsid w:val="006208C6"/>
    <w:rsid w:val="006258FB"/>
    <w:rsid w:val="006263BF"/>
    <w:rsid w:val="0063319F"/>
    <w:rsid w:val="00636B08"/>
    <w:rsid w:val="00641561"/>
    <w:rsid w:val="00641D3A"/>
    <w:rsid w:val="0064266C"/>
    <w:rsid w:val="00642766"/>
    <w:rsid w:val="00644A9A"/>
    <w:rsid w:val="0064629B"/>
    <w:rsid w:val="00650FF5"/>
    <w:rsid w:val="006556F6"/>
    <w:rsid w:val="00656640"/>
    <w:rsid w:val="00661182"/>
    <w:rsid w:val="006616B8"/>
    <w:rsid w:val="00661CF3"/>
    <w:rsid w:val="006629ED"/>
    <w:rsid w:val="00662D4E"/>
    <w:rsid w:val="006634E6"/>
    <w:rsid w:val="006652FD"/>
    <w:rsid w:val="00676328"/>
    <w:rsid w:val="006770B5"/>
    <w:rsid w:val="00677D1A"/>
    <w:rsid w:val="00686F3A"/>
    <w:rsid w:val="00686F45"/>
    <w:rsid w:val="006910A4"/>
    <w:rsid w:val="0069324D"/>
    <w:rsid w:val="00693BF5"/>
    <w:rsid w:val="00697EDC"/>
    <w:rsid w:val="006A0A53"/>
    <w:rsid w:val="006A3A4B"/>
    <w:rsid w:val="006A4A37"/>
    <w:rsid w:val="006A4EEF"/>
    <w:rsid w:val="006A525A"/>
    <w:rsid w:val="006A5CC6"/>
    <w:rsid w:val="006B0B48"/>
    <w:rsid w:val="006B241F"/>
    <w:rsid w:val="006B4B5E"/>
    <w:rsid w:val="006B528E"/>
    <w:rsid w:val="006B6169"/>
    <w:rsid w:val="006C24FC"/>
    <w:rsid w:val="006C2BD7"/>
    <w:rsid w:val="006D2DAB"/>
    <w:rsid w:val="006E1B12"/>
    <w:rsid w:val="006E20B6"/>
    <w:rsid w:val="006E2811"/>
    <w:rsid w:val="006F0919"/>
    <w:rsid w:val="006F29D4"/>
    <w:rsid w:val="006F468B"/>
    <w:rsid w:val="006F600D"/>
    <w:rsid w:val="006F7AB5"/>
    <w:rsid w:val="00702381"/>
    <w:rsid w:val="0070273E"/>
    <w:rsid w:val="00712E7E"/>
    <w:rsid w:val="00713A68"/>
    <w:rsid w:val="00716597"/>
    <w:rsid w:val="00717A0F"/>
    <w:rsid w:val="0072234D"/>
    <w:rsid w:val="007404A2"/>
    <w:rsid w:val="007421BD"/>
    <w:rsid w:val="007457F6"/>
    <w:rsid w:val="007546F0"/>
    <w:rsid w:val="00754E52"/>
    <w:rsid w:val="007573E7"/>
    <w:rsid w:val="00760694"/>
    <w:rsid w:val="0076330B"/>
    <w:rsid w:val="00763755"/>
    <w:rsid w:val="00764C9F"/>
    <w:rsid w:val="007650C9"/>
    <w:rsid w:val="0077169E"/>
    <w:rsid w:val="00771984"/>
    <w:rsid w:val="007746CC"/>
    <w:rsid w:val="00780D34"/>
    <w:rsid w:val="00780FC4"/>
    <w:rsid w:val="007863C4"/>
    <w:rsid w:val="00793419"/>
    <w:rsid w:val="00797979"/>
    <w:rsid w:val="007A33BC"/>
    <w:rsid w:val="007A33C4"/>
    <w:rsid w:val="007B01E0"/>
    <w:rsid w:val="007C2E70"/>
    <w:rsid w:val="007C2EF7"/>
    <w:rsid w:val="007C324C"/>
    <w:rsid w:val="007C532F"/>
    <w:rsid w:val="007C60C7"/>
    <w:rsid w:val="007D0BA5"/>
    <w:rsid w:val="007D4675"/>
    <w:rsid w:val="007F1118"/>
    <w:rsid w:val="007F1673"/>
    <w:rsid w:val="007F16F5"/>
    <w:rsid w:val="007F455F"/>
    <w:rsid w:val="007F630F"/>
    <w:rsid w:val="00801AB1"/>
    <w:rsid w:val="00802C46"/>
    <w:rsid w:val="0080633A"/>
    <w:rsid w:val="008104DF"/>
    <w:rsid w:val="00814317"/>
    <w:rsid w:val="0081507D"/>
    <w:rsid w:val="008163E8"/>
    <w:rsid w:val="00816587"/>
    <w:rsid w:val="00822CFA"/>
    <w:rsid w:val="00823D06"/>
    <w:rsid w:val="00827BBD"/>
    <w:rsid w:val="00831B7E"/>
    <w:rsid w:val="00831EE3"/>
    <w:rsid w:val="00833B21"/>
    <w:rsid w:val="00833B75"/>
    <w:rsid w:val="008343DC"/>
    <w:rsid w:val="00834569"/>
    <w:rsid w:val="0083578D"/>
    <w:rsid w:val="0083621F"/>
    <w:rsid w:val="008403B8"/>
    <w:rsid w:val="008406DE"/>
    <w:rsid w:val="00843B5D"/>
    <w:rsid w:val="00846388"/>
    <w:rsid w:val="008533FA"/>
    <w:rsid w:val="008535E8"/>
    <w:rsid w:val="008548D0"/>
    <w:rsid w:val="00855028"/>
    <w:rsid w:val="00856289"/>
    <w:rsid w:val="00856E89"/>
    <w:rsid w:val="0085712E"/>
    <w:rsid w:val="00860524"/>
    <w:rsid w:val="00870F56"/>
    <w:rsid w:val="0087269A"/>
    <w:rsid w:val="008741B2"/>
    <w:rsid w:val="0087663A"/>
    <w:rsid w:val="00877626"/>
    <w:rsid w:val="00880113"/>
    <w:rsid w:val="00881254"/>
    <w:rsid w:val="008844FB"/>
    <w:rsid w:val="0088466E"/>
    <w:rsid w:val="0088581A"/>
    <w:rsid w:val="00890E0B"/>
    <w:rsid w:val="00893C5D"/>
    <w:rsid w:val="008941F1"/>
    <w:rsid w:val="00894F91"/>
    <w:rsid w:val="00895444"/>
    <w:rsid w:val="00897307"/>
    <w:rsid w:val="008A183F"/>
    <w:rsid w:val="008A2D06"/>
    <w:rsid w:val="008A7091"/>
    <w:rsid w:val="008A715B"/>
    <w:rsid w:val="008B2732"/>
    <w:rsid w:val="008B3416"/>
    <w:rsid w:val="008B6C78"/>
    <w:rsid w:val="008B725C"/>
    <w:rsid w:val="008C0A18"/>
    <w:rsid w:val="008C1338"/>
    <w:rsid w:val="008C3552"/>
    <w:rsid w:val="008C5C0B"/>
    <w:rsid w:val="008C7395"/>
    <w:rsid w:val="008D1472"/>
    <w:rsid w:val="008D1DDC"/>
    <w:rsid w:val="008D3736"/>
    <w:rsid w:val="008D4FDF"/>
    <w:rsid w:val="008D62B6"/>
    <w:rsid w:val="008E1354"/>
    <w:rsid w:val="008E1CE3"/>
    <w:rsid w:val="008E2568"/>
    <w:rsid w:val="008E4ABC"/>
    <w:rsid w:val="008E51C6"/>
    <w:rsid w:val="008F20B3"/>
    <w:rsid w:val="008F456D"/>
    <w:rsid w:val="008F681C"/>
    <w:rsid w:val="008F6C4A"/>
    <w:rsid w:val="008F7D38"/>
    <w:rsid w:val="00900760"/>
    <w:rsid w:val="0090094B"/>
    <w:rsid w:val="00901D94"/>
    <w:rsid w:val="009042F7"/>
    <w:rsid w:val="00906974"/>
    <w:rsid w:val="009077B1"/>
    <w:rsid w:val="00914156"/>
    <w:rsid w:val="00915C45"/>
    <w:rsid w:val="00915FA1"/>
    <w:rsid w:val="00921D83"/>
    <w:rsid w:val="009226D7"/>
    <w:rsid w:val="0092336D"/>
    <w:rsid w:val="00924FA2"/>
    <w:rsid w:val="009308CC"/>
    <w:rsid w:val="009346BD"/>
    <w:rsid w:val="009356E7"/>
    <w:rsid w:val="009360E4"/>
    <w:rsid w:val="009361C4"/>
    <w:rsid w:val="00940323"/>
    <w:rsid w:val="00940AC2"/>
    <w:rsid w:val="009444C5"/>
    <w:rsid w:val="00944AFA"/>
    <w:rsid w:val="0094505E"/>
    <w:rsid w:val="00950B72"/>
    <w:rsid w:val="00950FBE"/>
    <w:rsid w:val="00951334"/>
    <w:rsid w:val="00951715"/>
    <w:rsid w:val="009524BE"/>
    <w:rsid w:val="00953E88"/>
    <w:rsid w:val="00960D00"/>
    <w:rsid w:val="00960F0F"/>
    <w:rsid w:val="00964A4A"/>
    <w:rsid w:val="00965294"/>
    <w:rsid w:val="00965435"/>
    <w:rsid w:val="00965A7D"/>
    <w:rsid w:val="009721AA"/>
    <w:rsid w:val="00977B64"/>
    <w:rsid w:val="00977DA7"/>
    <w:rsid w:val="00977E3C"/>
    <w:rsid w:val="00984E77"/>
    <w:rsid w:val="00985756"/>
    <w:rsid w:val="009913B4"/>
    <w:rsid w:val="00992788"/>
    <w:rsid w:val="00996D49"/>
    <w:rsid w:val="009A17F5"/>
    <w:rsid w:val="009A66D2"/>
    <w:rsid w:val="009A66E2"/>
    <w:rsid w:val="009A7348"/>
    <w:rsid w:val="009B3588"/>
    <w:rsid w:val="009B5406"/>
    <w:rsid w:val="009C1774"/>
    <w:rsid w:val="009C5317"/>
    <w:rsid w:val="009D017C"/>
    <w:rsid w:val="009D03C9"/>
    <w:rsid w:val="009D0DFD"/>
    <w:rsid w:val="009D443B"/>
    <w:rsid w:val="009D7F7E"/>
    <w:rsid w:val="009E1C1C"/>
    <w:rsid w:val="009E37E1"/>
    <w:rsid w:val="009E69F1"/>
    <w:rsid w:val="009E716D"/>
    <w:rsid w:val="009F0BC8"/>
    <w:rsid w:val="009F52FF"/>
    <w:rsid w:val="00A0241A"/>
    <w:rsid w:val="00A0619B"/>
    <w:rsid w:val="00A06D25"/>
    <w:rsid w:val="00A12522"/>
    <w:rsid w:val="00A15769"/>
    <w:rsid w:val="00A20DE4"/>
    <w:rsid w:val="00A24ED4"/>
    <w:rsid w:val="00A32B90"/>
    <w:rsid w:val="00A33FAC"/>
    <w:rsid w:val="00A37F52"/>
    <w:rsid w:val="00A44688"/>
    <w:rsid w:val="00A5061F"/>
    <w:rsid w:val="00A5083F"/>
    <w:rsid w:val="00A50998"/>
    <w:rsid w:val="00A50EFD"/>
    <w:rsid w:val="00A5110A"/>
    <w:rsid w:val="00A5177C"/>
    <w:rsid w:val="00A51D2B"/>
    <w:rsid w:val="00A62D0E"/>
    <w:rsid w:val="00A62FAE"/>
    <w:rsid w:val="00A657F8"/>
    <w:rsid w:val="00A709B4"/>
    <w:rsid w:val="00A71CFF"/>
    <w:rsid w:val="00A7382F"/>
    <w:rsid w:val="00A75B8E"/>
    <w:rsid w:val="00A76445"/>
    <w:rsid w:val="00A768E4"/>
    <w:rsid w:val="00A84DA5"/>
    <w:rsid w:val="00A85754"/>
    <w:rsid w:val="00A87685"/>
    <w:rsid w:val="00A906E5"/>
    <w:rsid w:val="00A93B63"/>
    <w:rsid w:val="00A972F6"/>
    <w:rsid w:val="00AA0F30"/>
    <w:rsid w:val="00AA20E4"/>
    <w:rsid w:val="00AA324E"/>
    <w:rsid w:val="00AA43FE"/>
    <w:rsid w:val="00AB1B8E"/>
    <w:rsid w:val="00AB21C4"/>
    <w:rsid w:val="00AB3A11"/>
    <w:rsid w:val="00AB6E65"/>
    <w:rsid w:val="00AB728E"/>
    <w:rsid w:val="00AC012A"/>
    <w:rsid w:val="00AC0853"/>
    <w:rsid w:val="00AC0FF5"/>
    <w:rsid w:val="00AC636B"/>
    <w:rsid w:val="00AC7107"/>
    <w:rsid w:val="00AC7291"/>
    <w:rsid w:val="00AD0BBA"/>
    <w:rsid w:val="00AD625D"/>
    <w:rsid w:val="00AE769C"/>
    <w:rsid w:val="00AF128D"/>
    <w:rsid w:val="00AF16BF"/>
    <w:rsid w:val="00AF26DE"/>
    <w:rsid w:val="00B02FB4"/>
    <w:rsid w:val="00B12180"/>
    <w:rsid w:val="00B130C4"/>
    <w:rsid w:val="00B2000A"/>
    <w:rsid w:val="00B235E1"/>
    <w:rsid w:val="00B26E59"/>
    <w:rsid w:val="00B40BEA"/>
    <w:rsid w:val="00B40F4C"/>
    <w:rsid w:val="00B43FF1"/>
    <w:rsid w:val="00B448EB"/>
    <w:rsid w:val="00B45929"/>
    <w:rsid w:val="00B45953"/>
    <w:rsid w:val="00B54158"/>
    <w:rsid w:val="00B54243"/>
    <w:rsid w:val="00B579F5"/>
    <w:rsid w:val="00B6311E"/>
    <w:rsid w:val="00B67CA1"/>
    <w:rsid w:val="00B67EA8"/>
    <w:rsid w:val="00B73B9C"/>
    <w:rsid w:val="00B759DF"/>
    <w:rsid w:val="00B8279F"/>
    <w:rsid w:val="00B82B14"/>
    <w:rsid w:val="00B85125"/>
    <w:rsid w:val="00B8522D"/>
    <w:rsid w:val="00B8612D"/>
    <w:rsid w:val="00B93F01"/>
    <w:rsid w:val="00B9613A"/>
    <w:rsid w:val="00BA12D7"/>
    <w:rsid w:val="00BA34CA"/>
    <w:rsid w:val="00BA6C37"/>
    <w:rsid w:val="00BA761B"/>
    <w:rsid w:val="00BB05B9"/>
    <w:rsid w:val="00BB2B21"/>
    <w:rsid w:val="00BB4E27"/>
    <w:rsid w:val="00BB6312"/>
    <w:rsid w:val="00BB79CE"/>
    <w:rsid w:val="00BC0B4B"/>
    <w:rsid w:val="00BC1CE9"/>
    <w:rsid w:val="00BC3EC3"/>
    <w:rsid w:val="00BC4DB7"/>
    <w:rsid w:val="00BC67E5"/>
    <w:rsid w:val="00BC7B06"/>
    <w:rsid w:val="00BD24E6"/>
    <w:rsid w:val="00BD2ECF"/>
    <w:rsid w:val="00BD472F"/>
    <w:rsid w:val="00BD6E0E"/>
    <w:rsid w:val="00BD7F6D"/>
    <w:rsid w:val="00BE0396"/>
    <w:rsid w:val="00BE0FE1"/>
    <w:rsid w:val="00BE12EE"/>
    <w:rsid w:val="00BE2C22"/>
    <w:rsid w:val="00BE58E9"/>
    <w:rsid w:val="00BF2325"/>
    <w:rsid w:val="00BF2CE1"/>
    <w:rsid w:val="00BF34FD"/>
    <w:rsid w:val="00BF60A0"/>
    <w:rsid w:val="00C038D1"/>
    <w:rsid w:val="00C03AEF"/>
    <w:rsid w:val="00C06AC7"/>
    <w:rsid w:val="00C100A3"/>
    <w:rsid w:val="00C11398"/>
    <w:rsid w:val="00C131ED"/>
    <w:rsid w:val="00C1512A"/>
    <w:rsid w:val="00C16CB8"/>
    <w:rsid w:val="00C16E29"/>
    <w:rsid w:val="00C171B5"/>
    <w:rsid w:val="00C1767E"/>
    <w:rsid w:val="00C20375"/>
    <w:rsid w:val="00C23968"/>
    <w:rsid w:val="00C27E94"/>
    <w:rsid w:val="00C301C6"/>
    <w:rsid w:val="00C3081B"/>
    <w:rsid w:val="00C3296E"/>
    <w:rsid w:val="00C35DA3"/>
    <w:rsid w:val="00C4046B"/>
    <w:rsid w:val="00C42C8E"/>
    <w:rsid w:val="00C43678"/>
    <w:rsid w:val="00C50AA6"/>
    <w:rsid w:val="00C531FB"/>
    <w:rsid w:val="00C56D7F"/>
    <w:rsid w:val="00C56E1E"/>
    <w:rsid w:val="00C61915"/>
    <w:rsid w:val="00C6359C"/>
    <w:rsid w:val="00C64033"/>
    <w:rsid w:val="00C645A1"/>
    <w:rsid w:val="00C65E0C"/>
    <w:rsid w:val="00C76ADD"/>
    <w:rsid w:val="00C77FC5"/>
    <w:rsid w:val="00C814E9"/>
    <w:rsid w:val="00C8235D"/>
    <w:rsid w:val="00C865F1"/>
    <w:rsid w:val="00C90A95"/>
    <w:rsid w:val="00C92152"/>
    <w:rsid w:val="00C94C3F"/>
    <w:rsid w:val="00CA1430"/>
    <w:rsid w:val="00CA1C8E"/>
    <w:rsid w:val="00CA3347"/>
    <w:rsid w:val="00CA53DE"/>
    <w:rsid w:val="00CA53E0"/>
    <w:rsid w:val="00CB2CC2"/>
    <w:rsid w:val="00CB394F"/>
    <w:rsid w:val="00CC41E5"/>
    <w:rsid w:val="00CD099A"/>
    <w:rsid w:val="00CD77A0"/>
    <w:rsid w:val="00CE4758"/>
    <w:rsid w:val="00CF0881"/>
    <w:rsid w:val="00CF0F52"/>
    <w:rsid w:val="00CF781A"/>
    <w:rsid w:val="00D06E3E"/>
    <w:rsid w:val="00D076AE"/>
    <w:rsid w:val="00D11002"/>
    <w:rsid w:val="00D117FB"/>
    <w:rsid w:val="00D20A20"/>
    <w:rsid w:val="00D26709"/>
    <w:rsid w:val="00D2681B"/>
    <w:rsid w:val="00D26976"/>
    <w:rsid w:val="00D26B15"/>
    <w:rsid w:val="00D27072"/>
    <w:rsid w:val="00D27521"/>
    <w:rsid w:val="00D27656"/>
    <w:rsid w:val="00D309AE"/>
    <w:rsid w:val="00D310BC"/>
    <w:rsid w:val="00D3174E"/>
    <w:rsid w:val="00D31D5A"/>
    <w:rsid w:val="00D34EF3"/>
    <w:rsid w:val="00D356AB"/>
    <w:rsid w:val="00D40FD7"/>
    <w:rsid w:val="00D4133B"/>
    <w:rsid w:val="00D439B3"/>
    <w:rsid w:val="00D43E31"/>
    <w:rsid w:val="00D46E57"/>
    <w:rsid w:val="00D47103"/>
    <w:rsid w:val="00D52A83"/>
    <w:rsid w:val="00D537DE"/>
    <w:rsid w:val="00D5383D"/>
    <w:rsid w:val="00D54685"/>
    <w:rsid w:val="00D70C49"/>
    <w:rsid w:val="00D733F4"/>
    <w:rsid w:val="00D75F9A"/>
    <w:rsid w:val="00D76D1A"/>
    <w:rsid w:val="00D80955"/>
    <w:rsid w:val="00D858E7"/>
    <w:rsid w:val="00D85B9B"/>
    <w:rsid w:val="00D87599"/>
    <w:rsid w:val="00D94DF6"/>
    <w:rsid w:val="00D9710A"/>
    <w:rsid w:val="00DA088B"/>
    <w:rsid w:val="00DA61B2"/>
    <w:rsid w:val="00DB3CD5"/>
    <w:rsid w:val="00DB7D71"/>
    <w:rsid w:val="00DC2152"/>
    <w:rsid w:val="00DC2AF4"/>
    <w:rsid w:val="00DC2B27"/>
    <w:rsid w:val="00DC71F1"/>
    <w:rsid w:val="00DD0512"/>
    <w:rsid w:val="00DD1821"/>
    <w:rsid w:val="00DD1BC5"/>
    <w:rsid w:val="00DD31E9"/>
    <w:rsid w:val="00DD4B38"/>
    <w:rsid w:val="00DD6B0E"/>
    <w:rsid w:val="00DE097A"/>
    <w:rsid w:val="00DE7472"/>
    <w:rsid w:val="00DF5D5D"/>
    <w:rsid w:val="00DF6749"/>
    <w:rsid w:val="00E02370"/>
    <w:rsid w:val="00E06121"/>
    <w:rsid w:val="00E14F34"/>
    <w:rsid w:val="00E168A3"/>
    <w:rsid w:val="00E16F7D"/>
    <w:rsid w:val="00E17F24"/>
    <w:rsid w:val="00E221D4"/>
    <w:rsid w:val="00E22D7E"/>
    <w:rsid w:val="00E24B68"/>
    <w:rsid w:val="00E25A13"/>
    <w:rsid w:val="00E30C1C"/>
    <w:rsid w:val="00E337F0"/>
    <w:rsid w:val="00E338E8"/>
    <w:rsid w:val="00E371B4"/>
    <w:rsid w:val="00E4049C"/>
    <w:rsid w:val="00E46011"/>
    <w:rsid w:val="00E51B0C"/>
    <w:rsid w:val="00E53406"/>
    <w:rsid w:val="00E571F8"/>
    <w:rsid w:val="00E57F5C"/>
    <w:rsid w:val="00E60155"/>
    <w:rsid w:val="00E61863"/>
    <w:rsid w:val="00E623CA"/>
    <w:rsid w:val="00E62731"/>
    <w:rsid w:val="00E66652"/>
    <w:rsid w:val="00E67AC5"/>
    <w:rsid w:val="00E73BFF"/>
    <w:rsid w:val="00E74A17"/>
    <w:rsid w:val="00E759D0"/>
    <w:rsid w:val="00E7620D"/>
    <w:rsid w:val="00E76DA0"/>
    <w:rsid w:val="00E81316"/>
    <w:rsid w:val="00E81D02"/>
    <w:rsid w:val="00E81FEE"/>
    <w:rsid w:val="00E96CEB"/>
    <w:rsid w:val="00E97A7F"/>
    <w:rsid w:val="00EA2613"/>
    <w:rsid w:val="00EA46BD"/>
    <w:rsid w:val="00EA510A"/>
    <w:rsid w:val="00EA5E39"/>
    <w:rsid w:val="00EA6DB0"/>
    <w:rsid w:val="00EB012A"/>
    <w:rsid w:val="00EB4610"/>
    <w:rsid w:val="00EB51A6"/>
    <w:rsid w:val="00EB78BB"/>
    <w:rsid w:val="00EC66D6"/>
    <w:rsid w:val="00ED10D2"/>
    <w:rsid w:val="00ED20C3"/>
    <w:rsid w:val="00ED344E"/>
    <w:rsid w:val="00EE104F"/>
    <w:rsid w:val="00EE1586"/>
    <w:rsid w:val="00EE3F46"/>
    <w:rsid w:val="00EE653E"/>
    <w:rsid w:val="00EF1902"/>
    <w:rsid w:val="00EF47C0"/>
    <w:rsid w:val="00F11BA8"/>
    <w:rsid w:val="00F12848"/>
    <w:rsid w:val="00F12A8C"/>
    <w:rsid w:val="00F141CD"/>
    <w:rsid w:val="00F15239"/>
    <w:rsid w:val="00F171E2"/>
    <w:rsid w:val="00F216F4"/>
    <w:rsid w:val="00F24067"/>
    <w:rsid w:val="00F2586A"/>
    <w:rsid w:val="00F32CE3"/>
    <w:rsid w:val="00F346C6"/>
    <w:rsid w:val="00F37A0F"/>
    <w:rsid w:val="00F44FF7"/>
    <w:rsid w:val="00F4573A"/>
    <w:rsid w:val="00F50C9E"/>
    <w:rsid w:val="00F51E1B"/>
    <w:rsid w:val="00F609C7"/>
    <w:rsid w:val="00F6704F"/>
    <w:rsid w:val="00F67109"/>
    <w:rsid w:val="00F72740"/>
    <w:rsid w:val="00F73A21"/>
    <w:rsid w:val="00F75455"/>
    <w:rsid w:val="00F76675"/>
    <w:rsid w:val="00F77943"/>
    <w:rsid w:val="00F77E83"/>
    <w:rsid w:val="00F83028"/>
    <w:rsid w:val="00F83716"/>
    <w:rsid w:val="00F83FC9"/>
    <w:rsid w:val="00F84F82"/>
    <w:rsid w:val="00F85A32"/>
    <w:rsid w:val="00F964AE"/>
    <w:rsid w:val="00F97D1C"/>
    <w:rsid w:val="00FA003C"/>
    <w:rsid w:val="00FA22E2"/>
    <w:rsid w:val="00FA3F21"/>
    <w:rsid w:val="00FA4EEA"/>
    <w:rsid w:val="00FA5974"/>
    <w:rsid w:val="00FB300A"/>
    <w:rsid w:val="00FB35F8"/>
    <w:rsid w:val="00FB518D"/>
    <w:rsid w:val="00FB5217"/>
    <w:rsid w:val="00FB6BE0"/>
    <w:rsid w:val="00FC0CBC"/>
    <w:rsid w:val="00FC3EBE"/>
    <w:rsid w:val="00FC677B"/>
    <w:rsid w:val="00FD17CC"/>
    <w:rsid w:val="00FD30B0"/>
    <w:rsid w:val="00FD321A"/>
    <w:rsid w:val="00FD539C"/>
    <w:rsid w:val="00FE1195"/>
    <w:rsid w:val="00FE45F4"/>
    <w:rsid w:val="00FE4A9E"/>
    <w:rsid w:val="00FE668A"/>
    <w:rsid w:val="00FE72DE"/>
    <w:rsid w:val="00FF2281"/>
    <w:rsid w:val="00FF3499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40F3751E"/>
  <w15:docId w15:val="{1E9BF47E-E3D1-4F16-B584-796AC9A97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27072"/>
    <w:pPr>
      <w:suppressAutoHyphens/>
    </w:pPr>
    <w:rPr>
      <w:rFonts w:ascii="Arial" w:hAnsi="Arial" w:cs="Arial"/>
      <w:lang w:val="en-US" w:eastAsia="ar-SA"/>
    </w:rPr>
  </w:style>
  <w:style w:type="paragraph" w:styleId="Titolo1">
    <w:name w:val="heading 1"/>
    <w:basedOn w:val="Normale"/>
    <w:next w:val="Normale"/>
    <w:link w:val="Titolo1Carattere"/>
    <w:qFormat/>
    <w:rsid w:val="00E61863"/>
    <w:pPr>
      <w:keepNext/>
      <w:numPr>
        <w:numId w:val="1"/>
      </w:numPr>
      <w:spacing w:line="240" w:lineRule="exact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qFormat/>
    <w:rsid w:val="00E61863"/>
    <w:pPr>
      <w:keepNext/>
      <w:numPr>
        <w:ilvl w:val="1"/>
        <w:numId w:val="1"/>
      </w:numPr>
      <w:spacing w:line="240" w:lineRule="exact"/>
      <w:jc w:val="right"/>
      <w:outlineLvl w:val="1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131B8E"/>
    <w:rPr>
      <w:rFonts w:ascii="Cambria" w:hAnsi="Cambria" w:cs="Cambria"/>
      <w:b/>
      <w:bCs/>
      <w:kern w:val="32"/>
      <w:sz w:val="32"/>
      <w:szCs w:val="32"/>
      <w:lang w:val="en-US" w:eastAsia="ar-SA" w:bidi="ar-SA"/>
    </w:rPr>
  </w:style>
  <w:style w:type="character" w:customStyle="1" w:styleId="Titolo2Carattere">
    <w:name w:val="Titolo 2 Carattere"/>
    <w:link w:val="Titolo2"/>
    <w:semiHidden/>
    <w:rsid w:val="00131B8E"/>
    <w:rPr>
      <w:rFonts w:ascii="Cambria" w:hAnsi="Cambria" w:cs="Cambria"/>
      <w:b/>
      <w:bCs/>
      <w:i/>
      <w:iCs/>
      <w:sz w:val="28"/>
      <w:szCs w:val="28"/>
      <w:lang w:val="en-US" w:eastAsia="ar-SA" w:bidi="ar-SA"/>
    </w:rPr>
  </w:style>
  <w:style w:type="character" w:customStyle="1" w:styleId="WW8Num6z0">
    <w:name w:val="WW8Num6z0"/>
    <w:rsid w:val="00E61863"/>
    <w:rPr>
      <w:rFonts w:ascii="Symbol" w:hAnsi="Symbol"/>
    </w:rPr>
  </w:style>
  <w:style w:type="character" w:customStyle="1" w:styleId="WW8Num6z1">
    <w:name w:val="WW8Num6z1"/>
    <w:rsid w:val="00E61863"/>
    <w:rPr>
      <w:rFonts w:ascii="Courier New" w:hAnsi="Courier New"/>
    </w:rPr>
  </w:style>
  <w:style w:type="character" w:customStyle="1" w:styleId="WW8Num6z5">
    <w:name w:val="WW8Num6z5"/>
    <w:rsid w:val="00E61863"/>
    <w:rPr>
      <w:rFonts w:ascii="Wingdings" w:hAnsi="Wingdings"/>
    </w:rPr>
  </w:style>
  <w:style w:type="character" w:customStyle="1" w:styleId="WW8Num9z0">
    <w:name w:val="WW8Num9z0"/>
    <w:rsid w:val="00E61863"/>
    <w:rPr>
      <w:rFonts w:ascii="Arial" w:hAnsi="Arial"/>
      <w:b/>
    </w:rPr>
  </w:style>
  <w:style w:type="character" w:customStyle="1" w:styleId="WW8Num9z1">
    <w:name w:val="WW8Num9z1"/>
    <w:rsid w:val="00E61863"/>
  </w:style>
  <w:style w:type="character" w:customStyle="1" w:styleId="WW8Num10z0">
    <w:name w:val="WW8Num10z0"/>
    <w:rsid w:val="00E61863"/>
    <w:rPr>
      <w:rFonts w:ascii="Arial" w:hAnsi="Arial"/>
    </w:rPr>
  </w:style>
  <w:style w:type="character" w:customStyle="1" w:styleId="WW8Num10z1">
    <w:name w:val="WW8Num10z1"/>
    <w:rsid w:val="00E61863"/>
    <w:rPr>
      <w:rFonts w:ascii="Courier New" w:hAnsi="Courier New"/>
    </w:rPr>
  </w:style>
  <w:style w:type="character" w:customStyle="1" w:styleId="WW8Num10z2">
    <w:name w:val="WW8Num10z2"/>
    <w:rsid w:val="00E61863"/>
    <w:rPr>
      <w:rFonts w:ascii="Wingdings" w:hAnsi="Wingdings"/>
    </w:rPr>
  </w:style>
  <w:style w:type="character" w:customStyle="1" w:styleId="WW8Num10z3">
    <w:name w:val="WW8Num10z3"/>
    <w:rsid w:val="00E61863"/>
    <w:rPr>
      <w:rFonts w:ascii="Symbol" w:hAnsi="Symbol"/>
    </w:rPr>
  </w:style>
  <w:style w:type="character" w:customStyle="1" w:styleId="WW8Num11z0">
    <w:name w:val="WW8Num11z0"/>
    <w:rsid w:val="00E61863"/>
    <w:rPr>
      <w:rFonts w:ascii="Arial" w:hAnsi="Arial"/>
    </w:rPr>
  </w:style>
  <w:style w:type="character" w:customStyle="1" w:styleId="WW8Num11z1">
    <w:name w:val="WW8Num11z1"/>
    <w:rsid w:val="00E61863"/>
    <w:rPr>
      <w:rFonts w:ascii="Courier New" w:hAnsi="Courier New"/>
    </w:rPr>
  </w:style>
  <w:style w:type="character" w:customStyle="1" w:styleId="WW8Num11z2">
    <w:name w:val="WW8Num11z2"/>
    <w:rsid w:val="00E61863"/>
    <w:rPr>
      <w:rFonts w:ascii="Wingdings" w:hAnsi="Wingdings"/>
    </w:rPr>
  </w:style>
  <w:style w:type="character" w:customStyle="1" w:styleId="WW8Num11z3">
    <w:name w:val="WW8Num11z3"/>
    <w:rsid w:val="00E61863"/>
    <w:rPr>
      <w:rFonts w:ascii="Symbol" w:hAnsi="Symbol"/>
    </w:rPr>
  </w:style>
  <w:style w:type="character" w:customStyle="1" w:styleId="WW8Num12z0">
    <w:name w:val="WW8Num12z0"/>
    <w:rsid w:val="00E61863"/>
    <w:rPr>
      <w:rFonts w:ascii="Arial" w:hAnsi="Arial"/>
      <w:sz w:val="18"/>
    </w:rPr>
  </w:style>
  <w:style w:type="character" w:customStyle="1" w:styleId="WW8Num13z1">
    <w:name w:val="WW8Num13z1"/>
    <w:rsid w:val="00E61863"/>
    <w:rPr>
      <w:rFonts w:ascii="Symbol" w:hAnsi="Symbol"/>
    </w:rPr>
  </w:style>
  <w:style w:type="character" w:customStyle="1" w:styleId="WW8Num13z2">
    <w:name w:val="WW8Num13z2"/>
    <w:rsid w:val="00E61863"/>
    <w:rPr>
      <w:rFonts w:ascii="Wingdings" w:hAnsi="Wingdings"/>
    </w:rPr>
  </w:style>
  <w:style w:type="character" w:customStyle="1" w:styleId="WW8Num13z4">
    <w:name w:val="WW8Num13z4"/>
    <w:rsid w:val="00E61863"/>
    <w:rPr>
      <w:rFonts w:ascii="Courier New" w:hAnsi="Courier New"/>
    </w:rPr>
  </w:style>
  <w:style w:type="character" w:customStyle="1" w:styleId="WW8Num14z1">
    <w:name w:val="WW8Num14z1"/>
    <w:rsid w:val="00E61863"/>
    <w:rPr>
      <w:rFonts w:ascii="Courier New" w:hAnsi="Courier New"/>
    </w:rPr>
  </w:style>
  <w:style w:type="character" w:customStyle="1" w:styleId="WW8Num14z2">
    <w:name w:val="WW8Num14z2"/>
    <w:rsid w:val="00E61863"/>
    <w:rPr>
      <w:rFonts w:ascii="Wingdings" w:hAnsi="Wingdings"/>
    </w:rPr>
  </w:style>
  <w:style w:type="character" w:customStyle="1" w:styleId="WW8Num14z3">
    <w:name w:val="WW8Num14z3"/>
    <w:rsid w:val="00E61863"/>
    <w:rPr>
      <w:rFonts w:ascii="Symbol" w:hAnsi="Symbol"/>
    </w:rPr>
  </w:style>
  <w:style w:type="character" w:customStyle="1" w:styleId="WW8Num15z0">
    <w:name w:val="WW8Num15z0"/>
    <w:rsid w:val="00E61863"/>
    <w:rPr>
      <w:rFonts w:ascii="Arial" w:hAnsi="Arial"/>
    </w:rPr>
  </w:style>
  <w:style w:type="character" w:customStyle="1" w:styleId="WW8Num15z1">
    <w:name w:val="WW8Num15z1"/>
    <w:rsid w:val="00E61863"/>
    <w:rPr>
      <w:rFonts w:ascii="Courier New" w:hAnsi="Courier New"/>
    </w:rPr>
  </w:style>
  <w:style w:type="character" w:customStyle="1" w:styleId="WW8Num15z2">
    <w:name w:val="WW8Num15z2"/>
    <w:rsid w:val="00E61863"/>
    <w:rPr>
      <w:rFonts w:ascii="Wingdings" w:hAnsi="Wingdings"/>
    </w:rPr>
  </w:style>
  <w:style w:type="character" w:customStyle="1" w:styleId="WW8Num15z3">
    <w:name w:val="WW8Num15z3"/>
    <w:rsid w:val="00E61863"/>
    <w:rPr>
      <w:rFonts w:ascii="Symbol" w:hAnsi="Symbol"/>
    </w:rPr>
  </w:style>
  <w:style w:type="character" w:customStyle="1" w:styleId="WW8Num16z0">
    <w:name w:val="WW8Num16z0"/>
    <w:rsid w:val="00E61863"/>
    <w:rPr>
      <w:rFonts w:ascii="Symbol" w:hAnsi="Symbol"/>
    </w:rPr>
  </w:style>
  <w:style w:type="character" w:customStyle="1" w:styleId="WW8Num16z1">
    <w:name w:val="WW8Num16z1"/>
    <w:rsid w:val="00E61863"/>
    <w:rPr>
      <w:rFonts w:ascii="Courier New" w:hAnsi="Courier New"/>
    </w:rPr>
  </w:style>
  <w:style w:type="character" w:customStyle="1" w:styleId="WW8Num16z2">
    <w:name w:val="WW8Num16z2"/>
    <w:rsid w:val="00E61863"/>
    <w:rPr>
      <w:rFonts w:ascii="Wingdings" w:hAnsi="Wingdings"/>
    </w:rPr>
  </w:style>
  <w:style w:type="character" w:customStyle="1" w:styleId="WW8Num17z0">
    <w:name w:val="WW8Num17z0"/>
    <w:rsid w:val="00E61863"/>
    <w:rPr>
      <w:rFonts w:ascii="Symbol" w:hAnsi="Symbol"/>
    </w:rPr>
  </w:style>
  <w:style w:type="character" w:customStyle="1" w:styleId="WW8Num17z1">
    <w:name w:val="WW8Num17z1"/>
    <w:rsid w:val="00E61863"/>
    <w:rPr>
      <w:rFonts w:ascii="Courier New" w:hAnsi="Courier New"/>
    </w:rPr>
  </w:style>
  <w:style w:type="character" w:customStyle="1" w:styleId="WW8Num17z2">
    <w:name w:val="WW8Num17z2"/>
    <w:rsid w:val="00E61863"/>
    <w:rPr>
      <w:rFonts w:ascii="Wingdings" w:hAnsi="Wingdings"/>
    </w:rPr>
  </w:style>
  <w:style w:type="character" w:customStyle="1" w:styleId="WW8Num18z0">
    <w:name w:val="WW8Num18z0"/>
    <w:rsid w:val="00E61863"/>
  </w:style>
  <w:style w:type="character" w:customStyle="1" w:styleId="WW8Num20z0">
    <w:name w:val="WW8Num20z0"/>
    <w:rsid w:val="00E61863"/>
    <w:rPr>
      <w:rFonts w:ascii="Times New Roman" w:hAnsi="Times New Roman"/>
    </w:rPr>
  </w:style>
  <w:style w:type="character" w:customStyle="1" w:styleId="WW8Num21z0">
    <w:name w:val="WW8Num21z0"/>
    <w:rsid w:val="00E61863"/>
  </w:style>
  <w:style w:type="character" w:customStyle="1" w:styleId="WW8Num22z0">
    <w:name w:val="WW8Num22z0"/>
    <w:rsid w:val="00E61863"/>
    <w:rPr>
      <w:rFonts w:ascii="Symbol" w:hAnsi="Symbol"/>
    </w:rPr>
  </w:style>
  <w:style w:type="character" w:customStyle="1" w:styleId="WW8Num22z1">
    <w:name w:val="WW8Num22z1"/>
    <w:rsid w:val="00E61863"/>
    <w:rPr>
      <w:rFonts w:ascii="Courier New" w:hAnsi="Courier New"/>
    </w:rPr>
  </w:style>
  <w:style w:type="character" w:customStyle="1" w:styleId="WW8Num22z2">
    <w:name w:val="WW8Num22z2"/>
    <w:rsid w:val="00E61863"/>
    <w:rPr>
      <w:rFonts w:ascii="Wingdings" w:hAnsi="Wingdings"/>
    </w:rPr>
  </w:style>
  <w:style w:type="character" w:customStyle="1" w:styleId="WW8Num23z0">
    <w:name w:val="WW8Num23z0"/>
    <w:rsid w:val="00E61863"/>
    <w:rPr>
      <w:rFonts w:ascii="Symbol" w:hAnsi="Symbol"/>
    </w:rPr>
  </w:style>
  <w:style w:type="character" w:customStyle="1" w:styleId="WW8Num23z1">
    <w:name w:val="WW8Num23z1"/>
    <w:rsid w:val="00E61863"/>
    <w:rPr>
      <w:rFonts w:ascii="Courier New" w:hAnsi="Courier New"/>
    </w:rPr>
  </w:style>
  <w:style w:type="character" w:customStyle="1" w:styleId="WW8Num23z2">
    <w:name w:val="WW8Num23z2"/>
    <w:rsid w:val="00E61863"/>
    <w:rPr>
      <w:rFonts w:ascii="Wingdings" w:hAnsi="Wingdings"/>
    </w:rPr>
  </w:style>
  <w:style w:type="character" w:customStyle="1" w:styleId="WW8Num24z0">
    <w:name w:val="WW8Num24z0"/>
    <w:rsid w:val="00E61863"/>
    <w:rPr>
      <w:rFonts w:ascii="Times New Roman" w:hAnsi="Times New Roman"/>
    </w:rPr>
  </w:style>
  <w:style w:type="character" w:customStyle="1" w:styleId="WW8Num25z0">
    <w:name w:val="WW8Num25z0"/>
    <w:rsid w:val="00E61863"/>
    <w:rPr>
      <w:color w:val="000000"/>
      <w:sz w:val="16"/>
    </w:rPr>
  </w:style>
  <w:style w:type="character" w:customStyle="1" w:styleId="WW8Num26z0">
    <w:name w:val="WW8Num26z0"/>
    <w:rsid w:val="00E61863"/>
    <w:rPr>
      <w:rFonts w:ascii="Arial" w:hAnsi="Arial"/>
      <w:b/>
    </w:rPr>
  </w:style>
  <w:style w:type="character" w:customStyle="1" w:styleId="WW8Num26z1">
    <w:name w:val="WW8Num26z1"/>
    <w:rsid w:val="00E61863"/>
  </w:style>
  <w:style w:type="character" w:customStyle="1" w:styleId="WW8Num28z0">
    <w:name w:val="WW8Num28z0"/>
    <w:rsid w:val="00E61863"/>
  </w:style>
  <w:style w:type="character" w:customStyle="1" w:styleId="WW8Num28z1">
    <w:name w:val="WW8Num28z1"/>
    <w:rsid w:val="00E61863"/>
    <w:rPr>
      <w:rFonts w:ascii="Symbol" w:hAnsi="Symbol"/>
    </w:rPr>
  </w:style>
  <w:style w:type="character" w:customStyle="1" w:styleId="WW8Num28z3">
    <w:name w:val="WW8Num28z3"/>
    <w:rsid w:val="00E61863"/>
    <w:rPr>
      <w:rFonts w:ascii="Times New Roman" w:hAnsi="Times New Roman"/>
    </w:rPr>
  </w:style>
  <w:style w:type="character" w:customStyle="1" w:styleId="WW8Num29z0">
    <w:name w:val="WW8Num29z0"/>
    <w:rsid w:val="00E61863"/>
    <w:rPr>
      <w:rFonts w:ascii="Times New Roman" w:hAnsi="Times New Roman"/>
    </w:rPr>
  </w:style>
  <w:style w:type="character" w:customStyle="1" w:styleId="WW8Num30z0">
    <w:name w:val="WW8Num30z0"/>
    <w:rsid w:val="00E61863"/>
    <w:rPr>
      <w:rFonts w:ascii="Arial" w:hAnsi="Arial"/>
      <w:position w:val="0"/>
      <w:sz w:val="20"/>
      <w:vertAlign w:val="baseline"/>
    </w:rPr>
  </w:style>
  <w:style w:type="character" w:customStyle="1" w:styleId="WW8Num31z0">
    <w:name w:val="WW8Num31z0"/>
    <w:rsid w:val="00E61863"/>
    <w:rPr>
      <w:rFonts w:ascii="Arial" w:hAnsi="Arial"/>
    </w:rPr>
  </w:style>
  <w:style w:type="character" w:customStyle="1" w:styleId="WW8Num31z1">
    <w:name w:val="WW8Num31z1"/>
    <w:rsid w:val="00E61863"/>
    <w:rPr>
      <w:rFonts w:ascii="Courier New" w:hAnsi="Courier New"/>
    </w:rPr>
  </w:style>
  <w:style w:type="character" w:customStyle="1" w:styleId="WW8Num31z2">
    <w:name w:val="WW8Num31z2"/>
    <w:rsid w:val="00E61863"/>
    <w:rPr>
      <w:rFonts w:ascii="Wingdings" w:hAnsi="Wingdings"/>
    </w:rPr>
  </w:style>
  <w:style w:type="character" w:customStyle="1" w:styleId="WW8Num31z3">
    <w:name w:val="WW8Num31z3"/>
    <w:rsid w:val="00E61863"/>
    <w:rPr>
      <w:rFonts w:ascii="Symbol" w:hAnsi="Symbol"/>
    </w:rPr>
  </w:style>
  <w:style w:type="character" w:customStyle="1" w:styleId="WW8Num33z0">
    <w:name w:val="WW8Num33z0"/>
    <w:rsid w:val="00E61863"/>
    <w:rPr>
      <w:rFonts w:ascii="Wingdings 2" w:hAnsi="Wingdings 2"/>
    </w:rPr>
  </w:style>
  <w:style w:type="character" w:customStyle="1" w:styleId="WW8Num33z1">
    <w:name w:val="WW8Num33z1"/>
    <w:rsid w:val="00E61863"/>
    <w:rPr>
      <w:rFonts w:ascii="Courier New" w:hAnsi="Courier New"/>
    </w:rPr>
  </w:style>
  <w:style w:type="character" w:customStyle="1" w:styleId="WW8Num33z2">
    <w:name w:val="WW8Num33z2"/>
    <w:rsid w:val="00E61863"/>
    <w:rPr>
      <w:rFonts w:ascii="Wingdings" w:hAnsi="Wingdings"/>
    </w:rPr>
  </w:style>
  <w:style w:type="character" w:customStyle="1" w:styleId="WW8Num33z3">
    <w:name w:val="WW8Num33z3"/>
    <w:rsid w:val="00E61863"/>
    <w:rPr>
      <w:rFonts w:ascii="Symbol" w:hAnsi="Symbol"/>
    </w:rPr>
  </w:style>
  <w:style w:type="character" w:customStyle="1" w:styleId="WW8Num34z0">
    <w:name w:val="WW8Num34z0"/>
    <w:rsid w:val="00E61863"/>
    <w:rPr>
      <w:rFonts w:ascii="Trebuchet MS" w:hAnsi="Trebuchet MS"/>
    </w:rPr>
  </w:style>
  <w:style w:type="character" w:customStyle="1" w:styleId="WW8Num36z0">
    <w:name w:val="WW8Num36z0"/>
    <w:rsid w:val="00E61863"/>
    <w:rPr>
      <w:rFonts w:ascii="Arial" w:hAnsi="Arial"/>
    </w:rPr>
  </w:style>
  <w:style w:type="character" w:customStyle="1" w:styleId="WW8Num36z1">
    <w:name w:val="WW8Num36z1"/>
    <w:rsid w:val="00E61863"/>
    <w:rPr>
      <w:rFonts w:ascii="Courier New" w:hAnsi="Courier New"/>
    </w:rPr>
  </w:style>
  <w:style w:type="character" w:customStyle="1" w:styleId="WW8Num36z2">
    <w:name w:val="WW8Num36z2"/>
    <w:rsid w:val="00E61863"/>
    <w:rPr>
      <w:rFonts w:ascii="Wingdings" w:hAnsi="Wingdings"/>
    </w:rPr>
  </w:style>
  <w:style w:type="character" w:customStyle="1" w:styleId="WW8Num36z3">
    <w:name w:val="WW8Num36z3"/>
    <w:rsid w:val="00E61863"/>
    <w:rPr>
      <w:rFonts w:ascii="Symbol" w:hAnsi="Symbol"/>
    </w:rPr>
  </w:style>
  <w:style w:type="character" w:customStyle="1" w:styleId="WW8Num37z0">
    <w:name w:val="WW8Num37z0"/>
    <w:rsid w:val="00E61863"/>
    <w:rPr>
      <w:sz w:val="18"/>
    </w:rPr>
  </w:style>
  <w:style w:type="character" w:customStyle="1" w:styleId="WW8Num38z0">
    <w:name w:val="WW8Num38z0"/>
    <w:rsid w:val="00E61863"/>
  </w:style>
  <w:style w:type="character" w:customStyle="1" w:styleId="WW8Num40z0">
    <w:name w:val="WW8Num40z0"/>
    <w:rsid w:val="00E61863"/>
    <w:rPr>
      <w:rFonts w:ascii="Symbol" w:hAnsi="Symbol"/>
      <w:sz w:val="20"/>
    </w:rPr>
  </w:style>
  <w:style w:type="character" w:customStyle="1" w:styleId="WW8Num41z0">
    <w:name w:val="WW8Num41z0"/>
    <w:rsid w:val="00E61863"/>
    <w:rPr>
      <w:rFonts w:ascii="Wingdings 2" w:hAnsi="Wingdings 2"/>
    </w:rPr>
  </w:style>
  <w:style w:type="character" w:customStyle="1" w:styleId="WW8Num41z1">
    <w:name w:val="WW8Num41z1"/>
    <w:rsid w:val="00E61863"/>
    <w:rPr>
      <w:rFonts w:ascii="Courier New" w:hAnsi="Courier New"/>
    </w:rPr>
  </w:style>
  <w:style w:type="character" w:customStyle="1" w:styleId="WW8Num41z2">
    <w:name w:val="WW8Num41z2"/>
    <w:rsid w:val="00E61863"/>
    <w:rPr>
      <w:rFonts w:ascii="Wingdings" w:hAnsi="Wingdings"/>
    </w:rPr>
  </w:style>
  <w:style w:type="character" w:customStyle="1" w:styleId="WW8Num41z3">
    <w:name w:val="WW8Num41z3"/>
    <w:rsid w:val="00E61863"/>
    <w:rPr>
      <w:rFonts w:ascii="Symbol" w:hAnsi="Symbol"/>
    </w:rPr>
  </w:style>
  <w:style w:type="character" w:customStyle="1" w:styleId="WW8Num43z0">
    <w:name w:val="WW8Num43z0"/>
    <w:rsid w:val="00E61863"/>
    <w:rPr>
      <w:rFonts w:ascii="Arial" w:hAnsi="Arial"/>
      <w:sz w:val="18"/>
    </w:rPr>
  </w:style>
  <w:style w:type="character" w:customStyle="1" w:styleId="WW8Num44z0">
    <w:name w:val="WW8Num44z0"/>
    <w:rsid w:val="00E61863"/>
    <w:rPr>
      <w:rFonts w:ascii="Arial" w:hAnsi="Arial"/>
      <w:b/>
    </w:rPr>
  </w:style>
  <w:style w:type="character" w:customStyle="1" w:styleId="WW8Num44z1">
    <w:name w:val="WW8Num44z1"/>
    <w:rsid w:val="00E61863"/>
  </w:style>
  <w:style w:type="character" w:customStyle="1" w:styleId="WW8NumSt2z0">
    <w:name w:val="WW8NumSt2z0"/>
    <w:rsid w:val="00E61863"/>
    <w:rPr>
      <w:rFonts w:ascii="Symbol" w:hAnsi="Symbol"/>
    </w:rPr>
  </w:style>
  <w:style w:type="character" w:customStyle="1" w:styleId="Caratterepredefinitoparagrafo1">
    <w:name w:val="Carattere predefinito paragrafo1"/>
    <w:rsid w:val="00E61863"/>
  </w:style>
  <w:style w:type="character" w:styleId="Collegamentoipertestuale">
    <w:name w:val="Hyperlink"/>
    <w:rsid w:val="00E61863"/>
    <w:rPr>
      <w:rFonts w:cs="Times New Roman"/>
      <w:color w:val="0000FF"/>
      <w:u w:val="single"/>
    </w:rPr>
  </w:style>
  <w:style w:type="character" w:styleId="Numeropagina">
    <w:name w:val="page number"/>
    <w:rsid w:val="00E61863"/>
    <w:rPr>
      <w:rFonts w:cs="Times New Roman"/>
    </w:rPr>
  </w:style>
  <w:style w:type="character" w:customStyle="1" w:styleId="Carattere">
    <w:name w:val="Carattere"/>
    <w:rsid w:val="00E61863"/>
    <w:rPr>
      <w:rFonts w:ascii="Arial" w:hAnsi="Arial" w:cs="Arial"/>
      <w:lang w:val="it-IT" w:eastAsia="ar-SA" w:bidi="ar-SA"/>
    </w:rPr>
  </w:style>
  <w:style w:type="character" w:customStyle="1" w:styleId="Caratteredellanota">
    <w:name w:val="Carattere della nota"/>
    <w:rsid w:val="00E61863"/>
    <w:rPr>
      <w:rFonts w:cs="Times New Roman"/>
      <w:vertAlign w:val="superscript"/>
    </w:rPr>
  </w:style>
  <w:style w:type="character" w:customStyle="1" w:styleId="fnotelabel">
    <w:name w:val="fnotelabel"/>
    <w:rsid w:val="00E61863"/>
    <w:rPr>
      <w:rFonts w:cs="Times New Roman"/>
    </w:rPr>
  </w:style>
  <w:style w:type="character" w:customStyle="1" w:styleId="linkneltesto">
    <w:name w:val="link_nel_testo"/>
    <w:rsid w:val="00E61863"/>
    <w:rPr>
      <w:rFonts w:cs="Times New Roman"/>
    </w:rPr>
  </w:style>
  <w:style w:type="character" w:styleId="Enfasigrassetto">
    <w:name w:val="Strong"/>
    <w:qFormat/>
    <w:rsid w:val="00E61863"/>
    <w:rPr>
      <w:rFonts w:cs="Times New Roman"/>
      <w:b/>
      <w:bCs/>
    </w:rPr>
  </w:style>
  <w:style w:type="character" w:customStyle="1" w:styleId="Rimandocommento1">
    <w:name w:val="Rimando commento1"/>
    <w:rsid w:val="00E61863"/>
    <w:rPr>
      <w:rFonts w:cs="Times New Roman"/>
      <w:sz w:val="16"/>
      <w:szCs w:val="16"/>
    </w:rPr>
  </w:style>
  <w:style w:type="character" w:customStyle="1" w:styleId="Caratterenotadichiusura">
    <w:name w:val="Carattere nota di chiusura"/>
    <w:rsid w:val="00E61863"/>
    <w:rPr>
      <w:rFonts w:cs="Times New Roman"/>
      <w:vertAlign w:val="superscript"/>
    </w:rPr>
  </w:style>
  <w:style w:type="character" w:styleId="Rimandonotadichiusura">
    <w:name w:val="endnote reference"/>
    <w:semiHidden/>
    <w:rsid w:val="00E61863"/>
    <w:rPr>
      <w:rFonts w:cs="Times New Roman"/>
      <w:vertAlign w:val="superscript"/>
    </w:rPr>
  </w:style>
  <w:style w:type="character" w:styleId="Rimandonotaapidipagina">
    <w:name w:val="footnote reference"/>
    <w:semiHidden/>
    <w:rsid w:val="00E61863"/>
    <w:rPr>
      <w:rFonts w:cs="Times New Roman"/>
      <w:vertAlign w:val="superscript"/>
    </w:rPr>
  </w:style>
  <w:style w:type="paragraph" w:customStyle="1" w:styleId="Intestazione1">
    <w:name w:val="Intestazione1"/>
    <w:basedOn w:val="Normale"/>
    <w:next w:val="Corpotesto"/>
    <w:rsid w:val="00E61863"/>
    <w:pPr>
      <w:keepNext/>
      <w:spacing w:before="240" w:after="120"/>
    </w:pPr>
    <w:rPr>
      <w:rFonts w:eastAsia="MS Mincho"/>
      <w:sz w:val="28"/>
      <w:szCs w:val="28"/>
    </w:rPr>
  </w:style>
  <w:style w:type="paragraph" w:styleId="Corpotesto">
    <w:name w:val="Body Text"/>
    <w:basedOn w:val="Normale"/>
    <w:link w:val="CorpotestoCarattere"/>
    <w:rsid w:val="00E61863"/>
    <w:pPr>
      <w:spacing w:after="120"/>
    </w:pPr>
  </w:style>
  <w:style w:type="character" w:customStyle="1" w:styleId="CorpotestoCarattere">
    <w:name w:val="Corpo testo Carattere"/>
    <w:link w:val="Corpotesto"/>
    <w:semiHidden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Elenco">
    <w:name w:val="List"/>
    <w:basedOn w:val="Corpotesto"/>
    <w:rsid w:val="00E61863"/>
  </w:style>
  <w:style w:type="paragraph" w:customStyle="1" w:styleId="Didascalia1">
    <w:name w:val="Didascalia1"/>
    <w:basedOn w:val="Normale"/>
    <w:rsid w:val="00E6186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rsid w:val="00E61863"/>
    <w:pPr>
      <w:suppressLineNumbers/>
    </w:pPr>
  </w:style>
  <w:style w:type="paragraph" w:customStyle="1" w:styleId="Char1CarattereCharCarattereCharCarattereChar">
    <w:name w:val="Char1 Carattere Char Carattere Char Carattere Char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styleId="Intestazione">
    <w:name w:val="header"/>
    <w:basedOn w:val="Normale"/>
    <w:link w:val="IntestazioneCarattere"/>
    <w:rsid w:val="00E61863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link w:val="Intestazione"/>
    <w:semiHidden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Pidipagina">
    <w:name w:val="footer"/>
    <w:basedOn w:val="Normale"/>
    <w:link w:val="PidipaginaCarattere"/>
    <w:rsid w:val="00E61863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link w:val="Pidipagina"/>
    <w:semiHidden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DeutscherText">
    <w:name w:val="Deutscher Text"/>
    <w:basedOn w:val="Normale"/>
    <w:rsid w:val="00E61863"/>
    <w:pPr>
      <w:spacing w:line="240" w:lineRule="exact"/>
      <w:jc w:val="both"/>
    </w:pPr>
  </w:style>
  <w:style w:type="paragraph" w:customStyle="1" w:styleId="Testoitaliano">
    <w:name w:val="Testo italiano"/>
    <w:basedOn w:val="Normale"/>
    <w:rsid w:val="00E61863"/>
    <w:pPr>
      <w:spacing w:line="240" w:lineRule="exact"/>
      <w:jc w:val="both"/>
    </w:pPr>
    <w:rPr>
      <w:lang w:val="it-IT"/>
    </w:rPr>
  </w:style>
  <w:style w:type="paragraph" w:customStyle="1" w:styleId="Oggettodellalettera">
    <w:name w:val="Oggetto della lettera"/>
    <w:basedOn w:val="Normale"/>
    <w:rsid w:val="00E61863"/>
    <w:pPr>
      <w:spacing w:line="240" w:lineRule="exact"/>
      <w:jc w:val="both"/>
    </w:pPr>
    <w:rPr>
      <w:b/>
      <w:bCs/>
      <w:lang w:val="it-IT"/>
    </w:rPr>
  </w:style>
  <w:style w:type="paragraph" w:customStyle="1" w:styleId="ProtNr">
    <w:name w:val="Prot. Nr."/>
    <w:basedOn w:val="Normale"/>
    <w:rsid w:val="00E61863"/>
    <w:pPr>
      <w:spacing w:line="200" w:lineRule="exact"/>
    </w:pPr>
    <w:rPr>
      <w:sz w:val="16"/>
      <w:szCs w:val="16"/>
    </w:rPr>
  </w:style>
  <w:style w:type="paragraph" w:customStyle="1" w:styleId="ThemadesSchreibens">
    <w:name w:val="Thema des Schreibens"/>
    <w:basedOn w:val="Normale"/>
    <w:rsid w:val="00E61863"/>
    <w:pPr>
      <w:spacing w:line="240" w:lineRule="exact"/>
      <w:jc w:val="both"/>
    </w:pPr>
    <w:rPr>
      <w:b/>
      <w:bCs/>
    </w:rPr>
  </w:style>
  <w:style w:type="paragraph" w:customStyle="1" w:styleId="DatumOrtDataluogo">
    <w:name w:val="Datum (Ort) / Data (luogo)"/>
    <w:basedOn w:val="Normale"/>
    <w:rsid w:val="00E61863"/>
    <w:pPr>
      <w:spacing w:line="220" w:lineRule="exact"/>
    </w:pPr>
    <w:rPr>
      <w:sz w:val="16"/>
      <w:szCs w:val="16"/>
    </w:rPr>
  </w:style>
  <w:style w:type="paragraph" w:customStyle="1" w:styleId="NameNomeBearbeitetvonredattoda">
    <w:name w:val="Name / Nome (Bearbeitet von / redatto da)"/>
    <w:basedOn w:val="Normale"/>
    <w:rsid w:val="00E61863"/>
    <w:pPr>
      <w:spacing w:line="200" w:lineRule="exact"/>
    </w:pPr>
    <w:rPr>
      <w:sz w:val="18"/>
      <w:szCs w:val="18"/>
    </w:rPr>
  </w:style>
  <w:style w:type="paragraph" w:customStyle="1" w:styleId="TelBearbeitetvonredattoda">
    <w:name w:val="Tel. (Bearbeitet von / redatto da)"/>
    <w:basedOn w:val="Normale"/>
    <w:rsid w:val="00E61863"/>
    <w:pPr>
      <w:spacing w:line="200" w:lineRule="exact"/>
    </w:pPr>
    <w:rPr>
      <w:sz w:val="16"/>
      <w:szCs w:val="16"/>
    </w:rPr>
  </w:style>
  <w:style w:type="paragraph" w:customStyle="1" w:styleId="E-MailBearbeitetvonredattoda">
    <w:name w:val="E-Mail (Bearbeitet von / redatto da)"/>
    <w:basedOn w:val="Normale"/>
    <w:rsid w:val="00E61863"/>
    <w:pPr>
      <w:spacing w:line="200" w:lineRule="exact"/>
    </w:pPr>
    <w:rPr>
      <w:sz w:val="16"/>
      <w:szCs w:val="16"/>
    </w:rPr>
  </w:style>
  <w:style w:type="paragraph" w:customStyle="1" w:styleId="ZurKenntnisPerconoscenza">
    <w:name w:val="Zur Kenntnis / Per conoscenza"/>
    <w:basedOn w:val="Normale"/>
    <w:rsid w:val="00E61863"/>
    <w:pPr>
      <w:spacing w:line="200" w:lineRule="exact"/>
    </w:pPr>
    <w:rPr>
      <w:sz w:val="16"/>
      <w:szCs w:val="16"/>
    </w:rPr>
  </w:style>
  <w:style w:type="paragraph" w:customStyle="1" w:styleId="VersandformundAdresseDescrizionedispedizioneedindirizzo">
    <w:name w:val="Versandform und Adresse / Descrizione di spedizione ed indirizzo"/>
    <w:basedOn w:val="Normale"/>
    <w:rsid w:val="00E61863"/>
    <w:pPr>
      <w:spacing w:line="240" w:lineRule="exact"/>
    </w:pPr>
  </w:style>
  <w:style w:type="paragraph" w:customStyle="1" w:styleId="NameNachnameNomeCognome">
    <w:name w:val="Name Nachname / Nome Cognome"/>
    <w:basedOn w:val="Normale"/>
    <w:rsid w:val="00E61863"/>
    <w:pPr>
      <w:spacing w:line="240" w:lineRule="exact"/>
      <w:jc w:val="center"/>
    </w:pPr>
  </w:style>
  <w:style w:type="paragraph" w:customStyle="1" w:styleId="NameNachname">
    <w:name w:val="Name Nachname"/>
    <w:basedOn w:val="Normale"/>
    <w:rsid w:val="00E61863"/>
    <w:pPr>
      <w:spacing w:line="240" w:lineRule="exact"/>
      <w:jc w:val="right"/>
    </w:pPr>
    <w:rPr>
      <w:lang w:val="de-DE"/>
    </w:rPr>
  </w:style>
  <w:style w:type="paragraph" w:customStyle="1" w:styleId="sche3">
    <w:name w:val="sche_3"/>
    <w:rsid w:val="00E61863"/>
    <w:pPr>
      <w:widowControl w:val="0"/>
      <w:suppressAutoHyphens/>
      <w:autoSpaceDE w:val="0"/>
      <w:jc w:val="both"/>
    </w:pPr>
    <w:rPr>
      <w:rFonts w:ascii="Arial" w:hAnsi="Arial" w:cs="Arial"/>
      <w:lang w:val="en-US" w:eastAsia="ar-SA"/>
    </w:rPr>
  </w:style>
  <w:style w:type="paragraph" w:styleId="Rientrocorpodeltesto">
    <w:name w:val="Body Text Indent"/>
    <w:basedOn w:val="Normale"/>
    <w:link w:val="RientrocorpodeltestoCarattere"/>
    <w:rsid w:val="00E61863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semiHidden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Rientrocorpodeltesto31">
    <w:name w:val="Rientro corpo del testo 31"/>
    <w:basedOn w:val="Normale"/>
    <w:rsid w:val="00E61863"/>
    <w:pPr>
      <w:spacing w:after="120"/>
      <w:ind w:left="283"/>
    </w:pPr>
    <w:rPr>
      <w:sz w:val="16"/>
      <w:szCs w:val="16"/>
    </w:rPr>
  </w:style>
  <w:style w:type="paragraph" w:customStyle="1" w:styleId="Rientrocorpodeltesto21">
    <w:name w:val="Rientro corpo del testo 21"/>
    <w:basedOn w:val="Normale"/>
    <w:rsid w:val="00E61863"/>
    <w:pPr>
      <w:spacing w:after="120" w:line="480" w:lineRule="auto"/>
      <w:ind w:left="283"/>
    </w:pPr>
  </w:style>
  <w:style w:type="paragraph" w:customStyle="1" w:styleId="sche22">
    <w:name w:val="sche2_2"/>
    <w:rsid w:val="00E61863"/>
    <w:pPr>
      <w:widowControl w:val="0"/>
      <w:suppressAutoHyphens/>
      <w:jc w:val="right"/>
    </w:pPr>
    <w:rPr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E61863"/>
    <w:rPr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Stile1">
    <w:name w:val="Stile1"/>
    <w:basedOn w:val="Normale"/>
    <w:rsid w:val="00E61863"/>
    <w:pPr>
      <w:widowControl w:val="0"/>
      <w:jc w:val="both"/>
    </w:pPr>
    <w:rPr>
      <w:rFonts w:ascii="Times New Roman" w:hAnsi="Times New Roman" w:cs="Times New Roman"/>
      <w:sz w:val="24"/>
      <w:szCs w:val="24"/>
      <w:lang w:val="de-DE"/>
    </w:rPr>
  </w:style>
  <w:style w:type="paragraph" w:customStyle="1" w:styleId="sche30">
    <w:name w:val="sche3"/>
    <w:basedOn w:val="Normale"/>
    <w:rsid w:val="00E61863"/>
    <w:pPr>
      <w:spacing w:before="100" w:after="100"/>
    </w:pPr>
    <w:rPr>
      <w:rFonts w:ascii="Times New Roman" w:hAnsi="Times New Roman" w:cs="Times New Roman"/>
      <w:sz w:val="24"/>
      <w:szCs w:val="24"/>
      <w:lang w:val="it-IT"/>
    </w:rPr>
  </w:style>
  <w:style w:type="paragraph" w:customStyle="1" w:styleId="Char8CarattereCharCarattereCharCarattereChar1CarattereCharCarattere">
    <w:name w:val="Char8 Carattere Char Carattere Char Carattere Char1 Carattere Char Carattere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arattere1">
    <w:name w:val="Carattere1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1CarattereCharCarattereCharCarattereChar1CarattereChar">
    <w:name w:val="Char1 Carattere Char Carattere Char Carattere Char1 Carattere Char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Testocommento1">
    <w:name w:val="Testo commento1"/>
    <w:basedOn w:val="Normale"/>
    <w:rsid w:val="00E61863"/>
  </w:style>
  <w:style w:type="paragraph" w:styleId="Testocommento">
    <w:name w:val="annotation text"/>
    <w:basedOn w:val="Normale"/>
    <w:link w:val="TestocommentoCarattere"/>
    <w:rsid w:val="00131B8E"/>
  </w:style>
  <w:style w:type="character" w:customStyle="1" w:styleId="TestocommentoCarattere">
    <w:name w:val="Testo commento Carattere"/>
    <w:link w:val="Testocommento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semiHidden/>
    <w:rsid w:val="00E61863"/>
    <w:rPr>
      <w:b/>
      <w:bCs/>
    </w:rPr>
  </w:style>
  <w:style w:type="character" w:customStyle="1" w:styleId="SoggettocommentoCarattere">
    <w:name w:val="Soggetto commento Carattere"/>
    <w:link w:val="Soggettocommento"/>
    <w:semiHidden/>
    <w:rsid w:val="00131B8E"/>
    <w:rPr>
      <w:rFonts w:ascii="Arial" w:hAnsi="Arial" w:cs="Arial"/>
      <w:b/>
      <w:bCs/>
      <w:sz w:val="20"/>
      <w:szCs w:val="20"/>
      <w:lang w:val="en-US" w:eastAsia="ar-SA" w:bidi="ar-SA"/>
    </w:rPr>
  </w:style>
  <w:style w:type="paragraph" w:styleId="Testofumetto">
    <w:name w:val="Balloon Text"/>
    <w:basedOn w:val="Normale"/>
    <w:link w:val="TestofumettoCarattere"/>
    <w:semiHidden/>
    <w:rsid w:val="00E6186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rsid w:val="00131B8E"/>
    <w:rPr>
      <w:rFonts w:cs="Times New Roman"/>
      <w:sz w:val="2"/>
      <w:szCs w:val="2"/>
      <w:lang w:val="en-US" w:eastAsia="ar-SA" w:bidi="ar-SA"/>
    </w:rPr>
  </w:style>
  <w:style w:type="paragraph" w:customStyle="1" w:styleId="Char1">
    <w:name w:val="Char1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1CarattereChar1Carattere">
    <w:name w:val="Char1 Carattere Char1 Carattere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CarattereCharCarattere">
    <w:name w:val="Char Carattere Char Carattere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styleId="Testonotadichiusura">
    <w:name w:val="endnote text"/>
    <w:basedOn w:val="Normale"/>
    <w:link w:val="TestonotadichiusuraCarattere"/>
    <w:semiHidden/>
    <w:rsid w:val="00E61863"/>
  </w:style>
  <w:style w:type="character" w:customStyle="1" w:styleId="TestonotadichiusuraCarattere">
    <w:name w:val="Testo nota di chiusura Carattere"/>
    <w:link w:val="Testonotadichiusura"/>
    <w:semiHidden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Contenutotabella">
    <w:name w:val="Contenuto tabella"/>
    <w:basedOn w:val="Normale"/>
    <w:rsid w:val="00E61863"/>
    <w:pPr>
      <w:suppressLineNumbers/>
    </w:pPr>
  </w:style>
  <w:style w:type="paragraph" w:customStyle="1" w:styleId="Intestazionetabella">
    <w:name w:val="Intestazione tabella"/>
    <w:basedOn w:val="Contenutotabella"/>
    <w:rsid w:val="00E61863"/>
    <w:pPr>
      <w:jc w:val="center"/>
    </w:pPr>
    <w:rPr>
      <w:b/>
      <w:bCs/>
    </w:rPr>
  </w:style>
  <w:style w:type="paragraph" w:styleId="NormaleWeb">
    <w:name w:val="Normal (Web)"/>
    <w:basedOn w:val="Normale"/>
    <w:rsid w:val="008343DC"/>
    <w:pPr>
      <w:suppressAutoHyphens w:val="0"/>
      <w:spacing w:before="100" w:beforeAutospacing="1" w:after="119"/>
    </w:pPr>
    <w:rPr>
      <w:rFonts w:ascii="Times New Roman" w:hAnsi="Times New Roman" w:cs="Times New Roman"/>
      <w:sz w:val="24"/>
      <w:szCs w:val="24"/>
      <w:lang w:val="it-IT" w:eastAsia="it-IT"/>
    </w:rPr>
  </w:style>
  <w:style w:type="character" w:customStyle="1" w:styleId="linkneltesto1">
    <w:name w:val="link_nel_testo1"/>
    <w:rsid w:val="00B8522D"/>
    <w:rPr>
      <w:rFonts w:ascii="Verdana" w:hAnsi="Verdana" w:cs="Verdana"/>
      <w:i/>
      <w:iCs/>
      <w:sz w:val="10"/>
      <w:szCs w:val="10"/>
      <w:bdr w:val="single" w:sz="2" w:space="0" w:color="CCCCCC" w:frame="1"/>
    </w:rPr>
  </w:style>
  <w:style w:type="paragraph" w:customStyle="1" w:styleId="provvr01">
    <w:name w:val="provv_r01"/>
    <w:basedOn w:val="Normale"/>
    <w:rsid w:val="00B8522D"/>
    <w:pPr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suppressAutoHyphens w:val="0"/>
      <w:spacing w:before="100" w:beforeAutospacing="1" w:after="100" w:afterAutospacing="1"/>
      <w:jc w:val="both"/>
    </w:pPr>
    <w:rPr>
      <w:rFonts w:ascii="Verdana" w:hAnsi="Verdana" w:cs="Verdana"/>
      <w:sz w:val="10"/>
      <w:szCs w:val="10"/>
      <w:lang w:val="it-IT" w:eastAsia="it-IT"/>
    </w:rPr>
  </w:style>
  <w:style w:type="paragraph" w:customStyle="1" w:styleId="Char1CarattereCharCarattereCharCarattereCharCarattereChar">
    <w:name w:val="Char1 Carattere Char Carattere Char Carattere Char Carattere Char"/>
    <w:basedOn w:val="Normale"/>
    <w:rsid w:val="0014587B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sche300">
    <w:name w:val="sche30"/>
    <w:basedOn w:val="Normale"/>
    <w:rsid w:val="008E256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it-IT" w:eastAsia="it-IT"/>
    </w:rPr>
  </w:style>
  <w:style w:type="paragraph" w:customStyle="1" w:styleId="CarattereCarattere9ZchnZchnCarattereCarattere">
    <w:name w:val="Carattere Carattere9 Zchn Zchn Carattere Carattere"/>
    <w:basedOn w:val="Normale"/>
    <w:rsid w:val="00D356AB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Char8CarattereCharCarattereCharCarattereCharCarattereCharCarattereChar">
    <w:name w:val="Char8 Carattere Char Carattere Char Carattere Char Carattere Char Carattere Char"/>
    <w:basedOn w:val="Normale"/>
    <w:rsid w:val="00465538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character" w:customStyle="1" w:styleId="Char1Carattere">
    <w:name w:val="Char1 Carattere"/>
    <w:semiHidden/>
    <w:rsid w:val="00F84F82"/>
    <w:rPr>
      <w:lang w:val="it-IT" w:eastAsia="it-IT" w:bidi="ar-SA"/>
    </w:rPr>
  </w:style>
  <w:style w:type="character" w:customStyle="1" w:styleId="Carattere4">
    <w:name w:val="Carattere4"/>
    <w:semiHidden/>
    <w:rsid w:val="00594F7D"/>
    <w:rPr>
      <w:sz w:val="24"/>
      <w:szCs w:val="24"/>
      <w:lang w:val="it-IT" w:eastAsia="it-IT" w:bidi="ar-SA"/>
    </w:rPr>
  </w:style>
  <w:style w:type="table" w:styleId="Grigliatabella">
    <w:name w:val="Table Grid"/>
    <w:basedOn w:val="Tabellanormale"/>
    <w:rsid w:val="004B2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FA4EEA"/>
    <w:rPr>
      <w:sz w:val="16"/>
      <w:szCs w:val="16"/>
    </w:rPr>
  </w:style>
  <w:style w:type="paragraph" w:styleId="Titolo">
    <w:name w:val="Title"/>
    <w:basedOn w:val="Normale"/>
    <w:qFormat/>
    <w:rsid w:val="00A87685"/>
    <w:pPr>
      <w:widowControl w:val="0"/>
      <w:suppressAutoHyphens w:val="0"/>
      <w:autoSpaceDE w:val="0"/>
      <w:autoSpaceDN w:val="0"/>
      <w:spacing w:line="240" w:lineRule="atLeast"/>
      <w:jc w:val="center"/>
    </w:pPr>
    <w:rPr>
      <w:rFonts w:ascii="Times New Roman" w:hAnsi="Times New Roman" w:cs="Times New Roman"/>
      <w:b/>
      <w:bCs/>
      <w:sz w:val="24"/>
      <w:szCs w:val="24"/>
      <w:lang w:val="it-IT" w:eastAsia="it-IT"/>
    </w:rPr>
  </w:style>
  <w:style w:type="paragraph" w:styleId="Mappadocumento">
    <w:name w:val="Document Map"/>
    <w:basedOn w:val="Normale"/>
    <w:semiHidden/>
    <w:rsid w:val="00A87685"/>
    <w:pPr>
      <w:shd w:val="clear" w:color="auto" w:fill="000080"/>
    </w:pPr>
    <w:rPr>
      <w:rFonts w:ascii="Tahoma" w:hAnsi="Tahoma" w:cs="Tahoma"/>
    </w:rPr>
  </w:style>
  <w:style w:type="character" w:customStyle="1" w:styleId="CarattereCarattere3">
    <w:name w:val="Carattere Carattere3"/>
    <w:semiHidden/>
    <w:locked/>
    <w:rsid w:val="000D6871"/>
    <w:rPr>
      <w:rFonts w:ascii="Arial" w:hAnsi="Arial" w:cs="Arial"/>
      <w:lang w:val="en-US" w:eastAsia="ar-SA" w:bidi="ar-SA"/>
    </w:rPr>
  </w:style>
  <w:style w:type="paragraph" w:styleId="Paragrafoelenco">
    <w:name w:val="List Paragraph"/>
    <w:basedOn w:val="Normale"/>
    <w:uiPriority w:val="34"/>
    <w:qFormat/>
    <w:rsid w:val="00D75F9A"/>
    <w:pPr>
      <w:ind w:left="708"/>
    </w:pPr>
  </w:style>
  <w:style w:type="paragraph" w:styleId="Nessunaspaziatura">
    <w:name w:val="No Spacing"/>
    <w:uiPriority w:val="1"/>
    <w:qFormat/>
    <w:rsid w:val="00EA5E39"/>
    <w:pPr>
      <w:suppressAutoHyphens/>
    </w:pPr>
    <w:rPr>
      <w:rFonts w:ascii="Arial" w:hAnsi="Arial" w:cs="Arial"/>
      <w:lang w:val="en-US" w:eastAsia="ar-SA"/>
    </w:rPr>
  </w:style>
  <w:style w:type="paragraph" w:styleId="Rientrocorpodeltesto2">
    <w:name w:val="Body Text Indent 2"/>
    <w:basedOn w:val="Normale"/>
    <w:link w:val="Rientrocorpodeltesto2Carattere"/>
    <w:rsid w:val="00607DE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07DE4"/>
    <w:rPr>
      <w:rFonts w:ascii="Arial" w:hAnsi="Arial" w:cs="Arial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  <w:divsChild>
            <w:div w:id="13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</w:div>
          </w:divsChild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  <w:divsChild>
            <w:div w:id="10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</w:div>
          </w:divsChild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p@provincia.bz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acp.provincia.bz.it/amministrazione-trasparente/dati-ulteriori.asp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acp.provincia.bz.it/" TargetMode="External"/><Relationship Id="rId1" Type="http://schemas.openxmlformats.org/officeDocument/2006/relationships/hyperlink" Target="http://aov.provinz.bz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b33310\AppData\Local\Microsoft\Windows\Temporary%20Internet%20Files\Content.Outlook\0JOSFB2J\01%20Allegato%20A1%20simple%20SUA-SF%2030.04.19%20SIT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50AD6-373B-47EF-8CB9-241E0BC7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 Allegato A1 simple SUA-SF 30.04.19 SITO.dotx</Template>
  <TotalTime>0</TotalTime>
  <Pages>4</Pages>
  <Words>1348</Words>
  <Characters>8498</Characters>
  <Application>Microsoft Office Word</Application>
  <DocSecurity>0</DocSecurity>
  <Lines>70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“Allegato A1”</vt:lpstr>
      <vt:lpstr>“Allegato A1”</vt:lpstr>
    </vt:vector>
  </TitlesOfParts>
  <Company>prov.bz</Company>
  <LinksUpToDate>false</LinksUpToDate>
  <CharactersWithSpaces>9827</CharactersWithSpaces>
  <SharedDoc>false</SharedDoc>
  <HLinks>
    <vt:vector size="6" baseType="variant">
      <vt:variant>
        <vt:i4>7340066</vt:i4>
      </vt:variant>
      <vt:variant>
        <vt:i4>634</vt:i4>
      </vt:variant>
      <vt:variant>
        <vt:i4>0</vt:i4>
      </vt:variant>
      <vt:variant>
        <vt:i4>5</vt:i4>
      </vt:variant>
      <vt:variant>
        <vt:lpwstr>http://www.bandi-altoadige.it/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“Allegato A1”</dc:title>
  <dc:creator>Segatto, Marica</dc:creator>
  <cp:lastModifiedBy>Andrigo, Elisa</cp:lastModifiedBy>
  <cp:revision>66</cp:revision>
  <cp:lastPrinted>2019-12-09T07:52:00Z</cp:lastPrinted>
  <dcterms:created xsi:type="dcterms:W3CDTF">2020-05-26T12:42:00Z</dcterms:created>
  <dcterms:modified xsi:type="dcterms:W3CDTF">2025-01-27T15:50:00Z</dcterms:modified>
</cp:coreProperties>
</file>